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10" w:type="dxa"/>
        <w:tblLayout w:type="fixed"/>
        <w:tblLook w:val="01E0" w:firstRow="1" w:lastRow="1" w:firstColumn="1" w:lastColumn="1" w:noHBand="0" w:noVBand="0"/>
      </w:tblPr>
      <w:tblGrid>
        <w:gridCol w:w="9810"/>
      </w:tblGrid>
      <w:tr w:rsidR="009B55B8" w:rsidRPr="0059570F" w14:paraId="0D2243AE" w14:textId="77777777" w:rsidTr="00C10EE5">
        <w:trPr>
          <w:trHeight w:val="755"/>
        </w:trPr>
        <w:tc>
          <w:tcPr>
            <w:tcW w:w="9810" w:type="dxa"/>
          </w:tcPr>
          <w:p w14:paraId="7FE36657" w14:textId="485F1292" w:rsidR="00DB71B6" w:rsidRPr="0059570F" w:rsidRDefault="008624F8" w:rsidP="00DB71B6">
            <w:pPr>
              <w:jc w:val="both"/>
              <w:rPr>
                <w:rFonts w:ascii="Book Antiqua" w:hAnsi="Book Antiqua" w:cs="Arial"/>
                <w:b/>
                <w:bCs/>
                <w:sz w:val="22"/>
                <w:szCs w:val="22"/>
                <w:lang w:val="en-IN"/>
              </w:rPr>
            </w:pPr>
            <w:r w:rsidRPr="0059570F">
              <w:rPr>
                <w:rFonts w:ascii="Book Antiqua" w:hAnsi="Book Antiqua" w:cs="Arial"/>
                <w:b/>
                <w:bCs/>
                <w:sz w:val="22"/>
                <w:szCs w:val="22"/>
                <w:lang w:val="en-IN"/>
              </w:rPr>
              <w:t xml:space="preserve">QR for </w:t>
            </w:r>
            <w:r w:rsidR="00DD5E76" w:rsidRPr="0059570F">
              <w:rPr>
                <w:rFonts w:ascii="Book Antiqua" w:hAnsi="Book Antiqua" w:cs="Arial"/>
                <w:b/>
                <w:bCs/>
                <w:sz w:val="22"/>
                <w:szCs w:val="22"/>
                <w:lang w:val="en-IN"/>
              </w:rPr>
              <w:t xml:space="preserve">Substation Extension Package SS-133(AIS) associated Augmentation of Transformation Capacity at 400/ 220kV New </w:t>
            </w:r>
            <w:proofErr w:type="spellStart"/>
            <w:r w:rsidR="00DD5E76" w:rsidRPr="0059570F">
              <w:rPr>
                <w:rFonts w:ascii="Book Antiqua" w:hAnsi="Book Antiqua" w:cs="Arial"/>
                <w:b/>
                <w:bCs/>
                <w:sz w:val="22"/>
                <w:szCs w:val="22"/>
                <w:lang w:val="en-IN"/>
              </w:rPr>
              <w:t>Wanpoh</w:t>
            </w:r>
            <w:proofErr w:type="spellEnd"/>
            <w:r w:rsidR="00DD5E76" w:rsidRPr="0059570F">
              <w:rPr>
                <w:rFonts w:ascii="Book Antiqua" w:hAnsi="Book Antiqua" w:cs="Arial"/>
                <w:b/>
                <w:bCs/>
                <w:sz w:val="22"/>
                <w:szCs w:val="22"/>
                <w:lang w:val="en-IN"/>
              </w:rPr>
              <w:t xml:space="preserve"> (PG) S/s in Jammu &amp; Kashmir by 400/220kV, 1x315MVA (3x105MVA) ICT (3rd); Spec. No. CC/NT/W-AIS/DOM/A06/24/09570</w:t>
            </w:r>
          </w:p>
          <w:p w14:paraId="28073525" w14:textId="77777777" w:rsidR="008624F8" w:rsidRPr="0059570F" w:rsidRDefault="008624F8" w:rsidP="00DB71B6">
            <w:pPr>
              <w:jc w:val="both"/>
              <w:rPr>
                <w:rFonts w:ascii="Book Antiqua" w:hAnsi="Book Antiqua" w:cs="Arial"/>
                <w:b/>
                <w:bCs/>
                <w:sz w:val="22"/>
                <w:szCs w:val="22"/>
                <w:lang w:val="en-IN"/>
              </w:rPr>
            </w:pPr>
          </w:p>
          <w:p w14:paraId="397EBEDB" w14:textId="77777777" w:rsidR="00837E8D" w:rsidRDefault="00837E8D" w:rsidP="00A70C33">
            <w:pPr>
              <w:jc w:val="both"/>
              <w:rPr>
                <w:rFonts w:ascii="Book Antiqua" w:hAnsi="Book Antiqua" w:cs="Arial"/>
                <w:b/>
                <w:bCs/>
                <w:sz w:val="22"/>
                <w:szCs w:val="22"/>
                <w:lang w:val="en-IN"/>
              </w:rPr>
            </w:pPr>
            <w:r w:rsidRPr="00837E8D">
              <w:rPr>
                <w:rFonts w:ascii="Book Antiqua" w:hAnsi="Book Antiqua" w:cs="Arial"/>
                <w:b/>
                <w:bCs/>
                <w:sz w:val="22"/>
                <w:szCs w:val="22"/>
                <w:lang w:val="en-IN"/>
              </w:rPr>
              <w:t xml:space="preserve">Funding: Domestic </w:t>
            </w:r>
          </w:p>
          <w:p w14:paraId="540634BE" w14:textId="02FCDB89" w:rsidR="009B55B8" w:rsidRPr="0059570F" w:rsidRDefault="00837E8D" w:rsidP="00A70C33">
            <w:pPr>
              <w:jc w:val="both"/>
              <w:rPr>
                <w:rFonts w:ascii="Book Antiqua" w:hAnsi="Book Antiqua" w:cs="Arial"/>
                <w:b/>
                <w:bCs/>
                <w:sz w:val="22"/>
                <w:szCs w:val="22"/>
                <w:lang w:val="en-IN"/>
              </w:rPr>
            </w:pPr>
            <w:r w:rsidRPr="00837E8D">
              <w:rPr>
                <w:rFonts w:ascii="Book Antiqua" w:hAnsi="Book Antiqua" w:cs="Arial"/>
                <w:b/>
                <w:bCs/>
                <w:sz w:val="22"/>
                <w:szCs w:val="22"/>
                <w:lang w:val="en-IN"/>
              </w:rPr>
              <w:t>Mode of Procurement: DCB</w:t>
            </w:r>
          </w:p>
        </w:tc>
      </w:tr>
    </w:tbl>
    <w:p w14:paraId="768B17D7" w14:textId="77777777" w:rsidR="009B55B8" w:rsidRPr="0059570F" w:rsidRDefault="009B55B8">
      <w:pPr>
        <w:rPr>
          <w:rFonts w:ascii="Book Antiqua" w:hAnsi="Book Antiqua" w:cs="Arial"/>
          <w:sz w:val="22"/>
          <w:szCs w:val="22"/>
        </w:rPr>
      </w:pPr>
    </w:p>
    <w:tbl>
      <w:tblPr>
        <w:tblW w:w="9828" w:type="dxa"/>
        <w:jc w:val="center"/>
        <w:tblLayout w:type="fixed"/>
        <w:tblLook w:val="0000" w:firstRow="0" w:lastRow="0" w:firstColumn="0" w:lastColumn="0" w:noHBand="0" w:noVBand="0"/>
      </w:tblPr>
      <w:tblGrid>
        <w:gridCol w:w="9828"/>
      </w:tblGrid>
      <w:tr w:rsidR="009B55B8" w:rsidRPr="0059570F" w14:paraId="685422E1" w14:textId="77777777" w:rsidTr="002C6F3A">
        <w:trPr>
          <w:trHeight w:val="69"/>
          <w:jc w:val="center"/>
        </w:trPr>
        <w:tc>
          <w:tcPr>
            <w:tcW w:w="9828" w:type="dxa"/>
          </w:tcPr>
          <w:p w14:paraId="511E84B2" w14:textId="3425F45E" w:rsidR="009B55B8" w:rsidRPr="0059570F" w:rsidRDefault="009115D9" w:rsidP="00292B4B">
            <w:pPr>
              <w:pStyle w:val="BodyText"/>
              <w:spacing w:after="0"/>
              <w:jc w:val="both"/>
              <w:rPr>
                <w:rFonts w:ascii="Book Antiqua" w:hAnsi="Book Antiqua" w:cs="Arial"/>
                <w:b/>
                <w:bCs/>
                <w:sz w:val="22"/>
                <w:szCs w:val="22"/>
              </w:rPr>
            </w:pPr>
            <w:r w:rsidRPr="0059570F">
              <w:rPr>
                <w:rFonts w:ascii="Book Antiqua" w:hAnsi="Book Antiqua" w:cs="Arial"/>
                <w:b/>
                <w:bCs/>
                <w:sz w:val="22"/>
                <w:szCs w:val="22"/>
              </w:rPr>
              <w:t xml:space="preserve">QUALIFICATION </w:t>
            </w:r>
            <w:r w:rsidR="00882E53" w:rsidRPr="0059570F">
              <w:rPr>
                <w:rFonts w:ascii="Book Antiqua" w:hAnsi="Book Antiqua" w:cs="Arial"/>
                <w:b/>
                <w:bCs/>
                <w:sz w:val="22"/>
                <w:szCs w:val="22"/>
              </w:rPr>
              <w:t>OF THE BIDDER</w:t>
            </w:r>
          </w:p>
          <w:p w14:paraId="1AD58898" w14:textId="77777777" w:rsidR="00BA614C" w:rsidRPr="0059570F" w:rsidRDefault="00BA614C" w:rsidP="00292B4B">
            <w:pPr>
              <w:pStyle w:val="BodyText"/>
              <w:spacing w:after="0"/>
              <w:jc w:val="both"/>
              <w:rPr>
                <w:rFonts w:ascii="Book Antiqua" w:hAnsi="Book Antiqua" w:cs="Arial"/>
                <w:b/>
                <w:bCs/>
                <w:sz w:val="22"/>
                <w:szCs w:val="22"/>
              </w:rPr>
            </w:pPr>
          </w:p>
          <w:p w14:paraId="344ADE26" w14:textId="26ECD6BE" w:rsidR="00F42FCE" w:rsidRPr="0059570F" w:rsidRDefault="00293A9C" w:rsidP="00586BA6">
            <w:pPr>
              <w:pStyle w:val="BodyText3"/>
              <w:rPr>
                <w:rFonts w:ascii="Book Antiqua" w:hAnsi="Book Antiqua" w:cs="Arial"/>
                <w:sz w:val="22"/>
                <w:szCs w:val="22"/>
                <w:lang w:val="en-GB"/>
              </w:rPr>
            </w:pPr>
            <w:r w:rsidRPr="0059570F">
              <w:rPr>
                <w:rFonts w:ascii="Book Antiqua" w:hAnsi="Book Antiqua" w:cs="Arial"/>
                <w:sz w:val="22"/>
                <w:szCs w:val="22"/>
                <w:lang w:val="en-GB"/>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59570F">
              <w:rPr>
                <w:rFonts w:ascii="Book Antiqua" w:hAnsi="Book Antiqua" w:cs="Arial"/>
                <w:sz w:val="22"/>
                <w:szCs w:val="22"/>
                <w:lang w:val="en-GB"/>
              </w:rPr>
              <w:t>taken into account</w:t>
            </w:r>
            <w:proofErr w:type="gramEnd"/>
            <w:r w:rsidRPr="0059570F">
              <w:rPr>
                <w:rFonts w:ascii="Book Antiqua" w:hAnsi="Book Antiqua" w:cs="Arial"/>
                <w:sz w:val="22"/>
                <w:szCs w:val="22"/>
                <w:lang w:val="en-GB"/>
              </w:rPr>
              <w:t xml:space="preserve"> in determining the Bidder’s compliance with the qualifying criteria. The bid can be submitted by an individual firm.</w:t>
            </w:r>
          </w:p>
          <w:p w14:paraId="7201D664" w14:textId="77777777" w:rsidR="00293A9C" w:rsidRPr="0059570F" w:rsidRDefault="00293A9C" w:rsidP="00586BA6">
            <w:pPr>
              <w:pStyle w:val="BodyText3"/>
              <w:rPr>
                <w:rFonts w:ascii="Book Antiqua" w:hAnsi="Book Antiqua" w:cs="Arial"/>
                <w:sz w:val="22"/>
                <w:szCs w:val="22"/>
                <w:lang w:val="en-GB"/>
              </w:rPr>
            </w:pPr>
          </w:p>
          <w:p w14:paraId="67A565FE" w14:textId="6B62FC33" w:rsidR="00F42FCE" w:rsidRPr="0059570F" w:rsidRDefault="00C00013" w:rsidP="00292B4B">
            <w:pPr>
              <w:pStyle w:val="BodyText3"/>
              <w:rPr>
                <w:rFonts w:ascii="Book Antiqua" w:hAnsi="Book Antiqua" w:cs="Arial"/>
                <w:sz w:val="22"/>
                <w:szCs w:val="22"/>
                <w:lang w:val="en-GB"/>
              </w:rPr>
            </w:pPr>
            <w:r w:rsidRPr="0059570F">
              <w:rPr>
                <w:rFonts w:ascii="Book Antiqua" w:hAnsi="Book Antiqua" w:cs="Arial"/>
                <w:sz w:val="22"/>
                <w:szCs w:val="22"/>
                <w:lang w:val="en-GB"/>
              </w:rPr>
              <w:t xml:space="preserve">The Employer may </w:t>
            </w:r>
            <w:proofErr w:type="gramStart"/>
            <w:r w:rsidRPr="0059570F">
              <w:rPr>
                <w:rFonts w:ascii="Book Antiqua" w:hAnsi="Book Antiqua" w:cs="Arial"/>
                <w:sz w:val="22"/>
                <w:szCs w:val="22"/>
                <w:lang w:val="en-GB"/>
              </w:rPr>
              <w:t>asses</w:t>
            </w:r>
            <w:proofErr w:type="gramEnd"/>
            <w:r w:rsidRPr="0059570F">
              <w:rPr>
                <w:rFonts w:ascii="Book Antiqua" w:hAnsi="Book Antiqua" w:cs="Arial"/>
                <w:sz w:val="22"/>
                <w:szCs w:val="22"/>
                <w:lang w:val="en-GB"/>
              </w:rPr>
              <w:t xml:space="preserve"> the capacity and capability of the bidder, to successfully execute the scope of work covered under the package within stipulated completion period. This assessment shall inter-alia include (</w:t>
            </w:r>
            <w:proofErr w:type="spellStart"/>
            <w:r w:rsidRPr="0059570F">
              <w:rPr>
                <w:rFonts w:ascii="Book Antiqua" w:hAnsi="Book Antiqua" w:cs="Arial"/>
                <w:sz w:val="22"/>
                <w:szCs w:val="22"/>
                <w:lang w:val="en-GB"/>
              </w:rPr>
              <w:t>i</w:t>
            </w:r>
            <w:proofErr w:type="spellEnd"/>
            <w:r w:rsidRPr="0059570F">
              <w:rPr>
                <w:rFonts w:ascii="Book Antiqua" w:hAnsi="Book Antiqua" w:cs="Arial"/>
                <w:sz w:val="22"/>
                <w:szCs w:val="22"/>
                <w:lang w:val="en-GB"/>
              </w:rPr>
              <w:t>)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(vi) past experience and performance ; (vii) customer feedback ; (viii) banker’s feedback etc.</w:t>
            </w:r>
          </w:p>
          <w:p w14:paraId="1628A3D2" w14:textId="77777777" w:rsidR="00C00013" w:rsidRPr="0059570F" w:rsidRDefault="00C00013" w:rsidP="00292B4B">
            <w:pPr>
              <w:pStyle w:val="BodyText3"/>
              <w:rPr>
                <w:rFonts w:ascii="Book Antiqua" w:hAnsi="Book Antiqua" w:cs="Arial"/>
                <w:b/>
                <w:bCs w:val="0"/>
                <w:sz w:val="22"/>
                <w:szCs w:val="22"/>
                <w:lang w:eastAsia="en-US"/>
              </w:rPr>
            </w:pPr>
          </w:p>
          <w:p w14:paraId="64483D53" w14:textId="6754042E" w:rsidR="009B55B8" w:rsidRPr="0059570F" w:rsidRDefault="009B55B8" w:rsidP="00292B4B">
            <w:pPr>
              <w:pStyle w:val="BodyText3"/>
              <w:rPr>
                <w:rFonts w:ascii="Book Antiqua" w:hAnsi="Book Antiqua" w:cs="Arial"/>
                <w:b/>
                <w:bCs w:val="0"/>
                <w:sz w:val="22"/>
                <w:szCs w:val="22"/>
              </w:rPr>
            </w:pPr>
            <w:r w:rsidRPr="0059570F">
              <w:rPr>
                <w:rFonts w:ascii="Book Antiqua" w:hAnsi="Book Antiqua" w:cs="Arial"/>
                <w:b/>
                <w:bCs w:val="0"/>
                <w:sz w:val="22"/>
                <w:szCs w:val="22"/>
              </w:rPr>
              <w:t>1.</w:t>
            </w:r>
            <w:r w:rsidR="00F42FCE" w:rsidRPr="0059570F">
              <w:rPr>
                <w:rFonts w:ascii="Book Antiqua" w:hAnsi="Book Antiqua" w:cs="Arial"/>
                <w:b/>
                <w:bCs w:val="0"/>
                <w:sz w:val="22"/>
                <w:szCs w:val="22"/>
              </w:rPr>
              <w:t>1</w:t>
            </w:r>
            <w:r w:rsidRPr="0059570F">
              <w:rPr>
                <w:rFonts w:ascii="Book Antiqua" w:hAnsi="Book Antiqua" w:cs="Arial"/>
                <w:b/>
                <w:bCs w:val="0"/>
                <w:sz w:val="22"/>
                <w:szCs w:val="22"/>
              </w:rPr>
              <w:t xml:space="preserve">     </w:t>
            </w:r>
            <w:r w:rsidR="00BE7A84" w:rsidRPr="0059570F">
              <w:rPr>
                <w:rFonts w:ascii="Book Antiqua" w:hAnsi="Book Antiqua" w:cs="Arial"/>
                <w:b/>
                <w:bCs w:val="0"/>
                <w:sz w:val="22"/>
                <w:szCs w:val="22"/>
              </w:rPr>
              <w:t xml:space="preserve">TECHNICAL </w:t>
            </w:r>
            <w:r w:rsidR="00BE7A84" w:rsidRPr="0059570F">
              <w:rPr>
                <w:rFonts w:ascii="Book Antiqua" w:hAnsi="Book Antiqua" w:cs="Arial"/>
                <w:b/>
                <w:sz w:val="22"/>
                <w:szCs w:val="22"/>
              </w:rPr>
              <w:t>EXPERIENCE</w:t>
            </w:r>
          </w:p>
          <w:p w14:paraId="42658786" w14:textId="77777777" w:rsidR="009B55B8" w:rsidRPr="0059570F" w:rsidRDefault="009B55B8" w:rsidP="00292B4B">
            <w:pPr>
              <w:pStyle w:val="BodyText3"/>
              <w:rPr>
                <w:rFonts w:ascii="Book Antiqua" w:hAnsi="Book Antiqua" w:cs="Arial"/>
                <w:b/>
                <w:bCs w:val="0"/>
                <w:sz w:val="22"/>
                <w:szCs w:val="22"/>
              </w:rPr>
            </w:pPr>
          </w:p>
          <w:p w14:paraId="580A7783" w14:textId="14D23BF4" w:rsidR="002F79E0" w:rsidRPr="0059570F" w:rsidRDefault="009B55B8" w:rsidP="002F79E0">
            <w:pPr>
              <w:tabs>
                <w:tab w:val="left" w:pos="666"/>
              </w:tabs>
              <w:ind w:left="666" w:hanging="666"/>
              <w:jc w:val="both"/>
              <w:rPr>
                <w:rFonts w:ascii="Book Antiqua" w:hAnsi="Book Antiqua" w:cs="Arial"/>
                <w:sz w:val="22"/>
                <w:szCs w:val="22"/>
              </w:rPr>
            </w:pPr>
            <w:r w:rsidRPr="0059570F">
              <w:rPr>
                <w:rFonts w:ascii="Book Antiqua" w:hAnsi="Book Antiqua" w:cs="Arial"/>
                <w:bCs/>
                <w:sz w:val="22"/>
                <w:szCs w:val="22"/>
              </w:rPr>
              <w:t>1.1</w:t>
            </w:r>
            <w:r w:rsidR="0088678B" w:rsidRPr="0059570F">
              <w:rPr>
                <w:rFonts w:ascii="Book Antiqua" w:hAnsi="Book Antiqua" w:cs="Arial"/>
                <w:bCs/>
                <w:sz w:val="22"/>
                <w:szCs w:val="22"/>
              </w:rPr>
              <w:t>.1</w:t>
            </w:r>
            <w:r w:rsidR="001F5105" w:rsidRPr="0059570F">
              <w:rPr>
                <w:rFonts w:ascii="Book Antiqua" w:hAnsi="Book Antiqua" w:cs="Arial"/>
                <w:sz w:val="22"/>
                <w:szCs w:val="22"/>
              </w:rPr>
              <w:tab/>
            </w:r>
            <w:r w:rsidR="00C00013" w:rsidRPr="0059570F">
              <w:rPr>
                <w:rFonts w:ascii="Book Antiqua" w:hAnsi="Book Antiqua" w:cs="Arial"/>
                <w:sz w:val="22"/>
                <w:szCs w:val="22"/>
              </w:rPr>
              <w:t xml:space="preserve">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w:t>
            </w:r>
            <w:proofErr w:type="spellStart"/>
            <w:r w:rsidR="00C00013" w:rsidRPr="0059570F">
              <w:rPr>
                <w:rFonts w:ascii="Book Antiqua" w:hAnsi="Book Antiqua" w:cs="Arial"/>
                <w:sz w:val="22"/>
                <w:szCs w:val="22"/>
              </w:rPr>
              <w:t>atleast</w:t>
            </w:r>
            <w:proofErr w:type="spellEnd"/>
            <w:r w:rsidR="00C00013" w:rsidRPr="0059570F">
              <w:rPr>
                <w:rFonts w:ascii="Book Antiqua" w:hAnsi="Book Antiqua" w:cs="Arial"/>
                <w:sz w:val="22"/>
                <w:szCs w:val="22"/>
              </w:rPr>
              <w:t xml:space="preserve"> two (2) years on the originally scheduled last date of bid submission (soft copy) i.e. </w:t>
            </w:r>
            <w:r w:rsidR="003A76BB" w:rsidRPr="003A76BB">
              <w:rPr>
                <w:rFonts w:ascii="Book Antiqua" w:hAnsi="Book Antiqua" w:cs="Arial"/>
                <w:b/>
                <w:bCs/>
                <w:sz w:val="22"/>
                <w:szCs w:val="22"/>
              </w:rPr>
              <w:t>02.08.2024.</w:t>
            </w:r>
          </w:p>
          <w:p w14:paraId="14FE2C26" w14:textId="77777777" w:rsidR="002F79E0" w:rsidRPr="0059570F" w:rsidRDefault="002F79E0" w:rsidP="002F79E0">
            <w:pPr>
              <w:tabs>
                <w:tab w:val="left" w:pos="666"/>
              </w:tabs>
              <w:ind w:left="666" w:hanging="666"/>
              <w:jc w:val="both"/>
              <w:rPr>
                <w:rFonts w:ascii="Book Antiqua" w:hAnsi="Book Antiqua" w:cs="Arial"/>
                <w:sz w:val="22"/>
                <w:szCs w:val="22"/>
              </w:rPr>
            </w:pPr>
          </w:p>
          <w:p w14:paraId="602C1C90" w14:textId="5844FCC6" w:rsidR="006C59A3" w:rsidRPr="0059570F" w:rsidRDefault="002F79E0" w:rsidP="002F79E0">
            <w:pPr>
              <w:tabs>
                <w:tab w:val="left" w:pos="666"/>
              </w:tabs>
              <w:ind w:left="666" w:hanging="88"/>
              <w:jc w:val="both"/>
              <w:rPr>
                <w:rFonts w:ascii="Book Antiqua" w:hAnsi="Book Antiqua" w:cs="Arial"/>
                <w:i/>
                <w:iCs/>
                <w:sz w:val="22"/>
                <w:szCs w:val="22"/>
              </w:rPr>
            </w:pPr>
            <w:r w:rsidRPr="0059570F">
              <w:rPr>
                <w:rFonts w:ascii="Book Antiqua" w:hAnsi="Book Antiqua" w:cs="Arial"/>
                <w:i/>
                <w:iCs/>
                <w:sz w:val="22"/>
                <w:szCs w:val="22"/>
              </w:rPr>
              <w:t>*Satisfactory operation means certificate issued by the Employer certifying the operation without any adverse remark.</w:t>
            </w:r>
            <w:r w:rsidR="00765B32" w:rsidRPr="0059570F">
              <w:rPr>
                <w:rFonts w:ascii="Book Antiqua" w:hAnsi="Book Antiqua" w:cs="Arial"/>
                <w:i/>
                <w:iCs/>
                <w:sz w:val="22"/>
                <w:szCs w:val="22"/>
              </w:rPr>
              <w:tab/>
            </w:r>
          </w:p>
          <w:p w14:paraId="6A348E25" w14:textId="77777777" w:rsidR="00503380" w:rsidRPr="0059570F" w:rsidRDefault="00503380" w:rsidP="002F79E0">
            <w:pPr>
              <w:tabs>
                <w:tab w:val="left" w:pos="666"/>
              </w:tabs>
              <w:ind w:left="666" w:hanging="88"/>
              <w:jc w:val="both"/>
              <w:rPr>
                <w:rFonts w:ascii="Book Antiqua" w:hAnsi="Book Antiqua" w:cs="Arial"/>
                <w:i/>
                <w:iCs/>
                <w:sz w:val="22"/>
                <w:szCs w:val="22"/>
              </w:rPr>
            </w:pPr>
          </w:p>
          <w:p w14:paraId="50FA0701" w14:textId="7CE278F9" w:rsidR="00503380" w:rsidRPr="0059570F" w:rsidRDefault="00503380" w:rsidP="0076319C">
            <w:pPr>
              <w:ind w:left="720" w:hanging="797"/>
              <w:jc w:val="both"/>
              <w:rPr>
                <w:rFonts w:ascii="Book Antiqua" w:hAnsi="Book Antiqua" w:cs="Arial"/>
                <w:sz w:val="22"/>
                <w:szCs w:val="22"/>
              </w:rPr>
            </w:pPr>
            <w:r w:rsidRPr="0059570F">
              <w:rPr>
                <w:rFonts w:ascii="Book Antiqua" w:hAnsi="Book Antiqua" w:cs="Arial"/>
                <w:sz w:val="22"/>
                <w:szCs w:val="22"/>
              </w:rPr>
              <w:t>1.1.2</w:t>
            </w:r>
            <w:r w:rsidR="00BE5F9D" w:rsidRPr="0059570F">
              <w:rPr>
                <w:rFonts w:ascii="Book Antiqua" w:hAnsi="Book Antiqua" w:cs="Arial"/>
                <w:sz w:val="22"/>
                <w:szCs w:val="22"/>
              </w:rPr>
              <w:t xml:space="preserve"> </w:t>
            </w:r>
            <w:r w:rsidR="0076319C" w:rsidRPr="0059570F">
              <w:rPr>
                <w:rFonts w:ascii="Book Antiqua" w:hAnsi="Book Antiqua" w:cs="Arial"/>
                <w:sz w:val="22"/>
                <w:szCs w:val="22"/>
              </w:rPr>
              <w:t xml:space="preserve">   The 345kV or above class transformer manufacturer(s) who have established production line in India for these equipment(s) based on technological support of a parent company or collaborator for the respective equipment(s) can also be considered provided:</w:t>
            </w:r>
          </w:p>
          <w:p w14:paraId="39A1D094" w14:textId="77777777" w:rsidR="0076319C" w:rsidRPr="0059570F" w:rsidRDefault="0076319C" w:rsidP="0076319C">
            <w:pPr>
              <w:ind w:left="720" w:hanging="797"/>
              <w:jc w:val="both"/>
              <w:rPr>
                <w:rFonts w:ascii="Book Antiqua" w:hAnsi="Book Antiqua" w:cs="Arial"/>
                <w:sz w:val="22"/>
                <w:szCs w:val="22"/>
              </w:rPr>
            </w:pPr>
          </w:p>
          <w:p w14:paraId="3A3E97E2" w14:textId="77777777" w:rsidR="003774DE" w:rsidRDefault="0076319C" w:rsidP="0059570F">
            <w:pPr>
              <w:numPr>
                <w:ilvl w:val="0"/>
                <w:numId w:val="35"/>
              </w:numPr>
              <w:suppressAutoHyphens w:val="0"/>
              <w:autoSpaceDE w:val="0"/>
              <w:autoSpaceDN w:val="0"/>
              <w:adjustRightInd w:val="0"/>
              <w:ind w:left="1003" w:hanging="294"/>
              <w:jc w:val="both"/>
              <w:rPr>
                <w:rFonts w:ascii="Book Antiqua" w:hAnsi="Book Antiqua" w:cs="BookAntiqua"/>
                <w:sz w:val="22"/>
                <w:szCs w:val="22"/>
                <w:lang w:val="en-IN" w:eastAsia="en-IN"/>
              </w:rPr>
            </w:pPr>
            <w:r w:rsidRPr="0059570F">
              <w:rPr>
                <w:rFonts w:ascii="Book Antiqua" w:hAnsi="Book Antiqua" w:cs="BookAntiqua"/>
                <w:sz w:val="22"/>
                <w:szCs w:val="22"/>
                <w:lang w:val="en-IN" w:eastAsia="en-IN"/>
              </w:rPr>
              <w:t>Such manufacturer has designed, manufactured, tested, supplied, installed and commissioned 220KV or above class transformers.</w:t>
            </w:r>
          </w:p>
          <w:p w14:paraId="0167C16D" w14:textId="77777777" w:rsidR="0059570F" w:rsidRPr="0059570F" w:rsidRDefault="0059570F" w:rsidP="0059570F">
            <w:pPr>
              <w:suppressAutoHyphens w:val="0"/>
              <w:autoSpaceDE w:val="0"/>
              <w:autoSpaceDN w:val="0"/>
              <w:adjustRightInd w:val="0"/>
              <w:ind w:left="1003"/>
              <w:jc w:val="both"/>
              <w:rPr>
                <w:rFonts w:ascii="Book Antiqua" w:hAnsi="Book Antiqua" w:cs="BookAntiqua"/>
                <w:sz w:val="22"/>
                <w:szCs w:val="22"/>
                <w:lang w:val="en-IN" w:eastAsia="en-IN"/>
              </w:rPr>
            </w:pPr>
          </w:p>
          <w:p w14:paraId="5E712518" w14:textId="7F1741A7" w:rsidR="0076319C" w:rsidRDefault="003774DE" w:rsidP="0059570F">
            <w:pPr>
              <w:numPr>
                <w:ilvl w:val="0"/>
                <w:numId w:val="35"/>
              </w:numPr>
              <w:suppressAutoHyphens w:val="0"/>
              <w:autoSpaceDE w:val="0"/>
              <w:autoSpaceDN w:val="0"/>
              <w:adjustRightInd w:val="0"/>
              <w:ind w:left="1003" w:hanging="294"/>
              <w:jc w:val="both"/>
              <w:rPr>
                <w:rFonts w:ascii="Book Antiqua" w:hAnsi="Book Antiqua" w:cs="BookAntiqua"/>
                <w:sz w:val="22"/>
                <w:szCs w:val="22"/>
                <w:lang w:val="en-IN" w:eastAsia="en-IN"/>
              </w:rPr>
            </w:pPr>
            <w:r w:rsidRPr="0059570F">
              <w:rPr>
                <w:rFonts w:ascii="Book Antiqua" w:hAnsi="Book Antiqua" w:cs="BookAntiqua"/>
                <w:sz w:val="22"/>
                <w:szCs w:val="22"/>
                <w:lang w:val="en-IN" w:eastAsia="en-IN"/>
              </w:rPr>
              <w:t>the parent company (Principals) or collaborator meets qualifying requirements stipulated at para1.1.1 above; and</w:t>
            </w:r>
          </w:p>
          <w:p w14:paraId="71C2F7D3" w14:textId="77777777" w:rsidR="0059570F" w:rsidRPr="0059570F" w:rsidRDefault="0059570F" w:rsidP="0059570F">
            <w:pPr>
              <w:suppressAutoHyphens w:val="0"/>
              <w:autoSpaceDE w:val="0"/>
              <w:autoSpaceDN w:val="0"/>
              <w:adjustRightInd w:val="0"/>
              <w:jc w:val="both"/>
              <w:rPr>
                <w:rFonts w:ascii="Book Antiqua" w:hAnsi="Book Antiqua" w:cs="BookAntiqua"/>
                <w:sz w:val="22"/>
                <w:szCs w:val="22"/>
                <w:lang w:val="en-IN" w:eastAsia="en-IN"/>
              </w:rPr>
            </w:pPr>
          </w:p>
          <w:p w14:paraId="02608B55" w14:textId="33B5C269" w:rsidR="003774DE" w:rsidRDefault="003774DE" w:rsidP="0059570F">
            <w:pPr>
              <w:numPr>
                <w:ilvl w:val="0"/>
                <w:numId w:val="35"/>
              </w:numPr>
              <w:suppressAutoHyphens w:val="0"/>
              <w:autoSpaceDE w:val="0"/>
              <w:autoSpaceDN w:val="0"/>
              <w:adjustRightInd w:val="0"/>
              <w:ind w:left="1003" w:hanging="294"/>
              <w:jc w:val="both"/>
              <w:rPr>
                <w:rFonts w:ascii="Book Antiqua" w:hAnsi="Book Antiqua" w:cs="BookAntiqua"/>
                <w:sz w:val="22"/>
                <w:szCs w:val="22"/>
                <w:lang w:val="en-IN" w:eastAsia="en-IN"/>
              </w:rPr>
            </w:pPr>
            <w:r w:rsidRPr="0059570F">
              <w:rPr>
                <w:rFonts w:ascii="Book Antiqua" w:hAnsi="Book Antiqua" w:cs="BookAntiqua"/>
                <w:sz w:val="22"/>
                <w:szCs w:val="22"/>
                <w:lang w:val="en-IN" w:eastAsia="en-IN"/>
              </w:rPr>
              <w:t>The 345kV or above class transformer manufacturer(s) furnishes:</w:t>
            </w:r>
          </w:p>
          <w:p w14:paraId="1F696346" w14:textId="77777777" w:rsidR="0059570F" w:rsidRPr="0059570F" w:rsidRDefault="0059570F" w:rsidP="0059570F">
            <w:pPr>
              <w:suppressAutoHyphens w:val="0"/>
              <w:autoSpaceDE w:val="0"/>
              <w:autoSpaceDN w:val="0"/>
              <w:adjustRightInd w:val="0"/>
              <w:jc w:val="both"/>
              <w:rPr>
                <w:rFonts w:ascii="Book Antiqua" w:hAnsi="Book Antiqua" w:cs="BookAntiqua"/>
                <w:sz w:val="22"/>
                <w:szCs w:val="22"/>
                <w:lang w:val="en-IN" w:eastAsia="en-IN"/>
              </w:rPr>
            </w:pPr>
          </w:p>
          <w:p w14:paraId="39D031A9" w14:textId="48AE286F" w:rsidR="003774DE" w:rsidRDefault="007C3F3D" w:rsidP="003774DE">
            <w:pPr>
              <w:numPr>
                <w:ilvl w:val="0"/>
                <w:numId w:val="37"/>
              </w:numPr>
              <w:suppressAutoHyphens w:val="0"/>
              <w:autoSpaceDE w:val="0"/>
              <w:autoSpaceDN w:val="0"/>
              <w:adjustRightInd w:val="0"/>
              <w:rPr>
                <w:rFonts w:ascii="Book Antiqua" w:hAnsi="Book Antiqua" w:cs="BookAntiqua"/>
                <w:sz w:val="22"/>
                <w:szCs w:val="22"/>
                <w:lang w:val="en-IN" w:eastAsia="en-IN"/>
              </w:rPr>
            </w:pPr>
            <w:r w:rsidRPr="0059570F">
              <w:rPr>
                <w:rFonts w:ascii="Book Antiqua" w:hAnsi="Book Antiqua" w:cs="BookAntiqua"/>
                <w:sz w:val="22"/>
                <w:szCs w:val="22"/>
                <w:lang w:val="en-IN" w:eastAsia="en-IN"/>
              </w:rPr>
              <w:t>a legally enforceable undertaking (jointly with the parent company or collaborator) to guarantee quality, timely supply, performance and warranty obligations as specified for the equipment(s); and</w:t>
            </w:r>
          </w:p>
          <w:p w14:paraId="3D4FB033" w14:textId="77777777" w:rsidR="0059570F" w:rsidRPr="0059570F" w:rsidRDefault="0059570F" w:rsidP="0059570F">
            <w:pPr>
              <w:suppressAutoHyphens w:val="0"/>
              <w:autoSpaceDE w:val="0"/>
              <w:autoSpaceDN w:val="0"/>
              <w:adjustRightInd w:val="0"/>
              <w:ind w:left="1440"/>
              <w:rPr>
                <w:rFonts w:ascii="Book Antiqua" w:hAnsi="Book Antiqua" w:cs="BookAntiqua"/>
                <w:sz w:val="22"/>
                <w:szCs w:val="22"/>
                <w:lang w:val="en-IN" w:eastAsia="en-IN"/>
              </w:rPr>
            </w:pPr>
          </w:p>
          <w:p w14:paraId="522BA8C8" w14:textId="0F411B7D" w:rsidR="007C3F3D" w:rsidRPr="0059570F" w:rsidRDefault="007C3F3D" w:rsidP="003774DE">
            <w:pPr>
              <w:numPr>
                <w:ilvl w:val="0"/>
                <w:numId w:val="37"/>
              </w:numPr>
              <w:suppressAutoHyphens w:val="0"/>
              <w:autoSpaceDE w:val="0"/>
              <w:autoSpaceDN w:val="0"/>
              <w:adjustRightInd w:val="0"/>
              <w:rPr>
                <w:rFonts w:ascii="Book Antiqua" w:hAnsi="Book Antiqua" w:cs="BookAntiqua"/>
                <w:sz w:val="22"/>
                <w:szCs w:val="22"/>
                <w:lang w:val="en-IN" w:eastAsia="en-IN"/>
              </w:rPr>
            </w:pPr>
            <w:r w:rsidRPr="0059570F">
              <w:rPr>
                <w:rFonts w:ascii="Book Antiqua" w:hAnsi="Book Antiqua" w:cs="BookAntiqua"/>
                <w:sz w:val="22"/>
                <w:szCs w:val="22"/>
                <w:lang w:val="en-IN" w:eastAsia="en-IN"/>
              </w:rPr>
              <w:lastRenderedPageBreak/>
              <w:t xml:space="preserve">a confirmation letter from the parent company or collaborator </w:t>
            </w:r>
            <w:proofErr w:type="spellStart"/>
            <w:r w:rsidRPr="0059570F">
              <w:rPr>
                <w:rFonts w:ascii="Book Antiqua" w:hAnsi="Book Antiqua" w:cs="BookAntiqua"/>
                <w:sz w:val="22"/>
                <w:szCs w:val="22"/>
                <w:lang w:val="en-IN" w:eastAsia="en-IN"/>
              </w:rPr>
              <w:t>alongwith</w:t>
            </w:r>
            <w:proofErr w:type="spellEnd"/>
            <w:r w:rsidRPr="0059570F">
              <w:rPr>
                <w:rFonts w:ascii="Book Antiqua" w:hAnsi="Book Antiqua" w:cs="BookAntiqua"/>
                <w:sz w:val="22"/>
                <w:szCs w:val="22"/>
                <w:lang w:val="en-IN" w:eastAsia="en-IN"/>
              </w:rPr>
              <w:t xml:space="preserve"> the bid stating that parent company or collaborator shall furnish performance guarantee for an amount of 10 % of the cost of such equipment (s). This performance guarantee shall be in addition to Contract Performance Guarantee to be submitted by the Bidder.</w:t>
            </w:r>
          </w:p>
          <w:p w14:paraId="530E9BB3" w14:textId="77777777" w:rsidR="007C3F3D" w:rsidRPr="0059570F" w:rsidRDefault="007C3F3D" w:rsidP="007C3F3D">
            <w:pPr>
              <w:suppressAutoHyphens w:val="0"/>
              <w:autoSpaceDE w:val="0"/>
              <w:autoSpaceDN w:val="0"/>
              <w:adjustRightInd w:val="0"/>
              <w:rPr>
                <w:rFonts w:ascii="Book Antiqua" w:hAnsi="Book Antiqua" w:cs="BookAntiqua"/>
                <w:sz w:val="22"/>
                <w:szCs w:val="22"/>
                <w:lang w:val="en-IN" w:eastAsia="en-IN"/>
              </w:rPr>
            </w:pPr>
          </w:p>
          <w:p w14:paraId="2196CEC1" w14:textId="1DD3AEDB" w:rsidR="007C3F3D" w:rsidRPr="0059570F" w:rsidRDefault="00E82E73" w:rsidP="0059570F">
            <w:pPr>
              <w:suppressAutoHyphens w:val="0"/>
              <w:autoSpaceDE w:val="0"/>
              <w:autoSpaceDN w:val="0"/>
              <w:adjustRightInd w:val="0"/>
              <w:jc w:val="both"/>
              <w:rPr>
                <w:rFonts w:ascii="Book Antiqua" w:hAnsi="Book Antiqua" w:cs="BookAntiqua"/>
                <w:sz w:val="22"/>
                <w:szCs w:val="22"/>
                <w:lang w:val="en-IN" w:eastAsia="en-IN"/>
              </w:rPr>
            </w:pPr>
            <w:r w:rsidRPr="0059570F">
              <w:rPr>
                <w:rFonts w:ascii="Book Antiqua" w:hAnsi="Book Antiqua" w:cs="BookAntiqua"/>
                <w:sz w:val="22"/>
                <w:szCs w:val="22"/>
                <w:lang w:val="en-IN" w:eastAsia="en-IN"/>
              </w:rPr>
              <w:t xml:space="preserve">Note-1: In case bidder is a holding company, the technical experience referred to in clause 1.1.1 and 1.1.2 above as the case </w:t>
            </w:r>
            <w:proofErr w:type="gramStart"/>
            <w:r w:rsidRPr="0059570F">
              <w:rPr>
                <w:rFonts w:ascii="Book Antiqua" w:hAnsi="Book Antiqua" w:cs="BookAntiqua"/>
                <w:sz w:val="22"/>
                <w:szCs w:val="22"/>
                <w:lang w:val="en-IN" w:eastAsia="en-IN"/>
              </w:rPr>
              <w:t>may be shall be</w:t>
            </w:r>
            <w:proofErr w:type="gramEnd"/>
            <w:r w:rsidRPr="0059570F">
              <w:rPr>
                <w:rFonts w:ascii="Book Antiqua" w:hAnsi="Book Antiqua" w:cs="BookAntiqua"/>
                <w:sz w:val="22"/>
                <w:szCs w:val="22"/>
                <w:lang w:val="en-IN" w:eastAsia="en-IN"/>
              </w:rPr>
              <w:t xml:space="preserve"> of that holding company only (i.e. excluding its subsidiary/group companies). In case bidder is a subsidiary of a holding company, the technical experience referred to in clause 1.1.1 and 1.1.2 above as the case </w:t>
            </w:r>
            <w:proofErr w:type="gramStart"/>
            <w:r w:rsidRPr="0059570F">
              <w:rPr>
                <w:rFonts w:ascii="Book Antiqua" w:hAnsi="Book Antiqua" w:cs="BookAntiqua"/>
                <w:sz w:val="22"/>
                <w:szCs w:val="22"/>
                <w:lang w:val="en-IN" w:eastAsia="en-IN"/>
              </w:rPr>
              <w:t>may be shall be</w:t>
            </w:r>
            <w:proofErr w:type="gramEnd"/>
            <w:r w:rsidRPr="0059570F">
              <w:rPr>
                <w:rFonts w:ascii="Book Antiqua" w:hAnsi="Book Antiqua" w:cs="BookAntiqua"/>
                <w:sz w:val="22"/>
                <w:szCs w:val="22"/>
                <w:lang w:val="en-IN" w:eastAsia="en-IN"/>
              </w:rPr>
              <w:t xml:space="preserve"> of that subsidiary company only (i.e. excluding its holding company).</w:t>
            </w:r>
          </w:p>
          <w:p w14:paraId="4FF5671A" w14:textId="77777777" w:rsidR="0076319C" w:rsidRPr="0059570F" w:rsidRDefault="0076319C" w:rsidP="0076319C">
            <w:pPr>
              <w:ind w:left="720" w:hanging="797"/>
              <w:jc w:val="both"/>
              <w:rPr>
                <w:rFonts w:ascii="Book Antiqua" w:hAnsi="Book Antiqua" w:cs="Arial"/>
                <w:sz w:val="22"/>
                <w:szCs w:val="22"/>
              </w:rPr>
            </w:pPr>
          </w:p>
          <w:p w14:paraId="1750B1D5" w14:textId="77777777" w:rsidR="009B55B8" w:rsidRPr="0059570F" w:rsidRDefault="009B55B8" w:rsidP="00292B4B">
            <w:pPr>
              <w:numPr>
                <w:ilvl w:val="1"/>
                <w:numId w:val="27"/>
              </w:numPr>
              <w:suppressAutoHyphens w:val="0"/>
              <w:jc w:val="both"/>
              <w:rPr>
                <w:rFonts w:ascii="Book Antiqua" w:hAnsi="Book Antiqua" w:cs="Arial"/>
                <w:b/>
                <w:sz w:val="22"/>
                <w:szCs w:val="22"/>
              </w:rPr>
            </w:pPr>
            <w:r w:rsidRPr="0059570F">
              <w:rPr>
                <w:rFonts w:ascii="Book Antiqua" w:hAnsi="Book Antiqua" w:cs="Arial"/>
                <w:b/>
                <w:sz w:val="22"/>
                <w:szCs w:val="22"/>
              </w:rPr>
              <w:t xml:space="preserve">   FINANCIAL POSITION:</w:t>
            </w:r>
          </w:p>
          <w:p w14:paraId="652129B9" w14:textId="77777777" w:rsidR="00851348" w:rsidRPr="0059570F" w:rsidRDefault="00851348" w:rsidP="00417C58">
            <w:pPr>
              <w:suppressAutoHyphens w:val="0"/>
              <w:ind w:left="360"/>
              <w:jc w:val="both"/>
              <w:rPr>
                <w:rFonts w:ascii="Book Antiqua" w:hAnsi="Book Antiqua" w:cs="Arial"/>
                <w:b/>
                <w:sz w:val="22"/>
                <w:szCs w:val="22"/>
              </w:rPr>
            </w:pPr>
          </w:p>
          <w:p w14:paraId="0AF015F3" w14:textId="3F45B5CD" w:rsidR="009B55B8" w:rsidRPr="0059570F" w:rsidRDefault="009B55B8" w:rsidP="00292B4B">
            <w:pPr>
              <w:ind w:left="450"/>
              <w:jc w:val="both"/>
              <w:rPr>
                <w:rFonts w:ascii="Book Antiqua" w:hAnsi="Book Antiqua" w:cs="Arial"/>
                <w:sz w:val="22"/>
                <w:szCs w:val="22"/>
              </w:rPr>
            </w:pPr>
            <w:r w:rsidRPr="0059570F">
              <w:rPr>
                <w:rFonts w:ascii="Book Antiqua" w:hAnsi="Book Antiqua" w:cs="Arial"/>
                <w:sz w:val="22"/>
                <w:szCs w:val="22"/>
              </w:rPr>
              <w:t xml:space="preserve">a)  </w:t>
            </w:r>
            <w:r w:rsidR="00F1377D" w:rsidRPr="0059570F">
              <w:rPr>
                <w:rFonts w:ascii="Book Antiqua" w:hAnsi="Book Antiqua" w:cs="Arial"/>
                <w:sz w:val="22"/>
                <w:szCs w:val="22"/>
              </w:rPr>
              <w:t xml:space="preserve"> </w:t>
            </w:r>
            <w:r w:rsidR="00851348" w:rsidRPr="0059570F">
              <w:rPr>
                <w:rFonts w:ascii="Book Antiqua" w:hAnsi="Book Antiqua" w:cs="Arial"/>
                <w:sz w:val="22"/>
                <w:szCs w:val="22"/>
              </w:rPr>
              <w:t xml:space="preserve">Net Worth for </w:t>
            </w:r>
            <w:proofErr w:type="gramStart"/>
            <w:r w:rsidR="00851348" w:rsidRPr="0059570F">
              <w:rPr>
                <w:rFonts w:ascii="Book Antiqua" w:hAnsi="Book Antiqua" w:cs="Arial"/>
                <w:sz w:val="22"/>
                <w:szCs w:val="22"/>
              </w:rPr>
              <w:t>last</w:t>
            </w:r>
            <w:proofErr w:type="gramEnd"/>
            <w:r w:rsidR="00851348" w:rsidRPr="0059570F">
              <w:rPr>
                <w:rFonts w:ascii="Book Antiqua" w:hAnsi="Book Antiqua" w:cs="Arial"/>
                <w:sz w:val="22"/>
                <w:szCs w:val="22"/>
              </w:rPr>
              <w:t xml:space="preserve"> 3 financial years should be positive</w:t>
            </w:r>
            <w:r w:rsidRPr="0059570F">
              <w:rPr>
                <w:rFonts w:ascii="Book Antiqua" w:hAnsi="Book Antiqua" w:cs="Arial"/>
                <w:sz w:val="22"/>
                <w:szCs w:val="22"/>
              </w:rPr>
              <w:t>.</w:t>
            </w:r>
          </w:p>
          <w:p w14:paraId="3786B670" w14:textId="77777777" w:rsidR="009B55B8" w:rsidRPr="0059570F" w:rsidRDefault="009B55B8" w:rsidP="00292B4B">
            <w:pPr>
              <w:ind w:left="810" w:hanging="360"/>
              <w:jc w:val="both"/>
              <w:rPr>
                <w:rFonts w:ascii="Book Antiqua" w:hAnsi="Book Antiqua" w:cs="Arial"/>
                <w:sz w:val="22"/>
                <w:szCs w:val="22"/>
              </w:rPr>
            </w:pPr>
          </w:p>
          <w:p w14:paraId="7920EBDB" w14:textId="1132B955" w:rsidR="000F6CE6" w:rsidRPr="0059570F" w:rsidRDefault="009B55B8" w:rsidP="000F6CE6">
            <w:pPr>
              <w:ind w:left="810" w:hanging="360"/>
              <w:jc w:val="both"/>
              <w:rPr>
                <w:rFonts w:ascii="Book Antiqua" w:hAnsi="Book Antiqua" w:cs="Arial"/>
                <w:sz w:val="22"/>
                <w:szCs w:val="22"/>
              </w:rPr>
            </w:pPr>
            <w:r w:rsidRPr="0059570F">
              <w:rPr>
                <w:rFonts w:ascii="Book Antiqua" w:hAnsi="Book Antiqua" w:cs="Arial"/>
                <w:sz w:val="22"/>
                <w:szCs w:val="22"/>
              </w:rPr>
              <w:t xml:space="preserve">b) </w:t>
            </w:r>
            <w:r w:rsidR="00F1377D" w:rsidRPr="0059570F">
              <w:rPr>
                <w:rFonts w:ascii="Book Antiqua" w:hAnsi="Book Antiqua" w:cs="Arial"/>
                <w:sz w:val="22"/>
                <w:szCs w:val="22"/>
              </w:rPr>
              <w:t xml:space="preserve"> </w:t>
            </w:r>
            <w:r w:rsidR="00E82E73" w:rsidRPr="0059570F">
              <w:rPr>
                <w:rFonts w:ascii="Book Antiqua" w:hAnsi="Book Antiqua" w:cs="Arial"/>
                <w:sz w:val="22"/>
                <w:szCs w:val="22"/>
              </w:rPr>
              <w:t>Minimum Average Annual Turnover* (MAAT) for best three years i.e. 36 months out of last five financial years of the bidder should be Rs. 423.93 million for SS-133 Package.</w:t>
            </w:r>
          </w:p>
          <w:p w14:paraId="1DAD9B80" w14:textId="3C9FEE6E" w:rsidR="00851348" w:rsidRPr="0059570F" w:rsidRDefault="00851348" w:rsidP="007412E7">
            <w:pPr>
              <w:ind w:left="810" w:hanging="360"/>
              <w:jc w:val="both"/>
              <w:rPr>
                <w:rFonts w:ascii="Book Antiqua" w:hAnsi="Book Antiqua" w:cs="Arial"/>
                <w:sz w:val="22"/>
                <w:szCs w:val="22"/>
              </w:rPr>
            </w:pPr>
          </w:p>
          <w:p w14:paraId="0BA10AEC" w14:textId="77777777" w:rsidR="00E87F8D" w:rsidRPr="0059570F" w:rsidRDefault="00E87F8D" w:rsidP="00765B32">
            <w:pPr>
              <w:ind w:left="666"/>
              <w:jc w:val="both"/>
              <w:rPr>
                <w:rFonts w:ascii="Book Antiqua" w:hAnsi="Book Antiqua" w:cs="Arial"/>
                <w:bCs/>
                <w:sz w:val="22"/>
                <w:szCs w:val="22"/>
              </w:rPr>
            </w:pPr>
            <w:r w:rsidRPr="0059570F">
              <w:rPr>
                <w:rFonts w:ascii="Book Antiqua" w:hAnsi="Book Antiqua" w:cs="Arial"/>
                <w:bCs/>
                <w:sz w:val="22"/>
                <w:szCs w:val="22"/>
              </w:rPr>
              <w:t>* Note- “Annual gross revenue from operations/gross operating income as incorporated in the profit &amp; loss account excluding other operative income/other income”.</w:t>
            </w:r>
          </w:p>
          <w:p w14:paraId="1CF84F4F" w14:textId="5019DF86" w:rsidR="009B55B8" w:rsidRPr="0059570F" w:rsidRDefault="009B55B8" w:rsidP="00765B32">
            <w:pPr>
              <w:ind w:left="666"/>
              <w:jc w:val="both"/>
              <w:rPr>
                <w:rFonts w:ascii="Book Antiqua" w:hAnsi="Book Antiqua" w:cs="Arial"/>
                <w:i/>
                <w:iCs/>
                <w:sz w:val="22"/>
                <w:szCs w:val="22"/>
              </w:rPr>
            </w:pPr>
            <w:r w:rsidRPr="0059570F">
              <w:rPr>
                <w:rFonts w:ascii="Book Antiqua" w:hAnsi="Book Antiqua" w:cs="Arial"/>
                <w:sz w:val="22"/>
                <w:szCs w:val="22"/>
              </w:rPr>
              <w:t xml:space="preserve">        </w:t>
            </w:r>
          </w:p>
          <w:p w14:paraId="30727019" w14:textId="389449B8" w:rsidR="00C95F79" w:rsidRPr="0059570F" w:rsidRDefault="009B55B8" w:rsidP="007412E7">
            <w:pPr>
              <w:ind w:left="810" w:hanging="360"/>
              <w:jc w:val="both"/>
              <w:rPr>
                <w:rFonts w:ascii="Book Antiqua" w:hAnsi="Book Antiqua" w:cs="Arial"/>
                <w:sz w:val="22"/>
                <w:szCs w:val="22"/>
              </w:rPr>
            </w:pPr>
            <w:r w:rsidRPr="0059570F">
              <w:rPr>
                <w:rFonts w:ascii="Book Antiqua" w:hAnsi="Book Antiqua" w:cs="Arial"/>
                <w:sz w:val="22"/>
                <w:szCs w:val="22"/>
              </w:rPr>
              <w:t xml:space="preserve">c) </w:t>
            </w:r>
            <w:proofErr w:type="gramStart"/>
            <w:r w:rsidRPr="0059570F">
              <w:rPr>
                <w:rFonts w:ascii="Book Antiqua" w:hAnsi="Book Antiqua" w:cs="Arial"/>
                <w:sz w:val="22"/>
                <w:szCs w:val="22"/>
              </w:rPr>
              <w:t xml:space="preserve"> </w:t>
            </w:r>
            <w:r w:rsidR="00E82E73" w:rsidRPr="0059570F">
              <w:rPr>
                <w:rFonts w:ascii="Book Antiqua" w:hAnsi="Book Antiqua" w:cs="Arial"/>
                <w:sz w:val="22"/>
                <w:szCs w:val="22"/>
              </w:rPr>
              <w:t>Bidder</w:t>
            </w:r>
            <w:proofErr w:type="gramEnd"/>
            <w:r w:rsidR="00E82E73" w:rsidRPr="0059570F">
              <w:rPr>
                <w:rFonts w:ascii="Book Antiqua" w:hAnsi="Book Antiqua" w:cs="Arial"/>
                <w:sz w:val="22"/>
                <w:szCs w:val="22"/>
              </w:rPr>
              <w:t xml:space="preserve"> shall have Liquid Assets (LA) and/or evidence of access to or availability of credit facilities of not less than Rs. 70.66 million for SS-133 Package.</w:t>
            </w:r>
          </w:p>
          <w:p w14:paraId="25F0A22B" w14:textId="77777777" w:rsidR="00C95F79" w:rsidRPr="0059570F" w:rsidRDefault="00C95F79" w:rsidP="007412E7">
            <w:pPr>
              <w:ind w:left="810" w:hanging="360"/>
              <w:jc w:val="both"/>
              <w:rPr>
                <w:rFonts w:ascii="Book Antiqua" w:hAnsi="Book Antiqua" w:cs="Arial"/>
                <w:sz w:val="22"/>
                <w:szCs w:val="22"/>
              </w:rPr>
            </w:pPr>
          </w:p>
          <w:p w14:paraId="781701AC" w14:textId="77777777" w:rsidR="002B7990" w:rsidRPr="0059570F" w:rsidRDefault="002B7990" w:rsidP="00B25740">
            <w:pPr>
              <w:ind w:left="1283" w:hanging="851"/>
              <w:jc w:val="both"/>
              <w:rPr>
                <w:rFonts w:ascii="Book Antiqua" w:hAnsi="Book Antiqua" w:cs="Arial"/>
                <w:bCs/>
                <w:i/>
                <w:iCs/>
                <w:sz w:val="22"/>
                <w:szCs w:val="22"/>
              </w:rPr>
            </w:pPr>
            <w:r w:rsidRPr="0059570F">
              <w:rPr>
                <w:rFonts w:ascii="Book Antiqua" w:hAnsi="Book Antiqua" w:cs="Arial"/>
                <w:bCs/>
                <w:i/>
                <w:iCs/>
                <w:sz w:val="22"/>
                <w:szCs w:val="22"/>
              </w:rPr>
              <w:t xml:space="preserve">Note </w:t>
            </w:r>
            <w:proofErr w:type="gramStart"/>
            <w:r w:rsidRPr="0059570F">
              <w:rPr>
                <w:rFonts w:ascii="Book Antiqua" w:hAnsi="Book Antiqua" w:cs="Arial"/>
                <w:bCs/>
                <w:i/>
                <w:iCs/>
                <w:sz w:val="22"/>
                <w:szCs w:val="22"/>
              </w:rPr>
              <w:t>1:-</w:t>
            </w:r>
            <w:proofErr w:type="gramEnd"/>
            <w:r w:rsidRPr="0059570F">
              <w:rPr>
                <w:rFonts w:ascii="Book Antiqua" w:hAnsi="Book Antiqua" w:cs="Arial"/>
                <w:bCs/>
                <w:i/>
                <w:iCs/>
                <w:sz w:val="22"/>
                <w:szCs w:val="22"/>
              </w:rPr>
              <w:t xml:space="preserve"> In case </w:t>
            </w:r>
            <w:proofErr w:type="gramStart"/>
            <w:r w:rsidRPr="0059570F">
              <w:rPr>
                <w:rFonts w:ascii="Book Antiqua" w:hAnsi="Book Antiqua" w:cs="Arial"/>
                <w:bCs/>
                <w:i/>
                <w:iCs/>
                <w:sz w:val="22"/>
                <w:szCs w:val="22"/>
              </w:rPr>
              <w:t>bidder</w:t>
            </w:r>
            <w:proofErr w:type="gramEnd"/>
            <w:r w:rsidRPr="0059570F">
              <w:rPr>
                <w:rFonts w:ascii="Book Antiqua" w:hAnsi="Book Antiqua" w:cs="Arial"/>
                <w:bCs/>
                <w:i/>
                <w:iCs/>
                <w:sz w:val="22"/>
                <w:szCs w:val="22"/>
              </w:rPr>
              <w:t xml:space="preserve">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1B3E27F3" w14:textId="32A82818" w:rsidR="009B55B8" w:rsidRPr="0059570F" w:rsidRDefault="009B55B8" w:rsidP="00B25740">
            <w:pPr>
              <w:ind w:left="1283" w:hanging="851"/>
              <w:jc w:val="both"/>
              <w:rPr>
                <w:rFonts w:ascii="Book Antiqua" w:hAnsi="Book Antiqua" w:cs="Arial"/>
                <w:sz w:val="22"/>
                <w:szCs w:val="22"/>
              </w:rPr>
            </w:pPr>
            <w:r w:rsidRPr="0059570F">
              <w:rPr>
                <w:rFonts w:ascii="Book Antiqua" w:hAnsi="Book Antiqua" w:cs="Arial"/>
                <w:sz w:val="22"/>
                <w:szCs w:val="22"/>
              </w:rPr>
              <w:t xml:space="preserve">      </w:t>
            </w:r>
          </w:p>
          <w:p w14:paraId="294F0AB6" w14:textId="77777777" w:rsidR="008721E1" w:rsidRDefault="002B7990" w:rsidP="002B7990">
            <w:pPr>
              <w:ind w:left="1429" w:hanging="993"/>
              <w:jc w:val="both"/>
              <w:rPr>
                <w:rFonts w:ascii="Book Antiqua" w:hAnsi="Book Antiqua" w:cs="Arial"/>
                <w:bCs/>
                <w:i/>
                <w:iCs/>
                <w:sz w:val="22"/>
                <w:szCs w:val="22"/>
              </w:rPr>
            </w:pPr>
            <w:r w:rsidRPr="0059570F">
              <w:rPr>
                <w:rFonts w:ascii="Book Antiqua" w:hAnsi="Book Antiqua" w:cs="Arial"/>
                <w:bCs/>
                <w:i/>
                <w:iCs/>
                <w:sz w:val="22"/>
                <w:szCs w:val="22"/>
              </w:rPr>
              <w:t xml:space="preserve">Note </w:t>
            </w:r>
            <w:proofErr w:type="gramStart"/>
            <w:r w:rsidRPr="0059570F">
              <w:rPr>
                <w:rFonts w:ascii="Book Antiqua" w:hAnsi="Book Antiqua" w:cs="Arial"/>
                <w:bCs/>
                <w:i/>
                <w:iCs/>
                <w:sz w:val="22"/>
                <w:szCs w:val="22"/>
              </w:rPr>
              <w:t>2:-</w:t>
            </w:r>
            <w:proofErr w:type="gramEnd"/>
            <w:r w:rsidRPr="0059570F">
              <w:rPr>
                <w:rFonts w:ascii="Book Antiqua" w:hAnsi="Book Antiqua" w:cs="Arial"/>
                <w:bCs/>
                <w:i/>
                <w:iCs/>
                <w:sz w:val="22"/>
                <w:szCs w:val="22"/>
              </w:rPr>
              <w:t xml:space="preserve"> Relaxation for Start-Ups^/ MSEs Start-Ups^/MSEs, meeting the specified requirements at Para 1.2 (a) above in Financial Position shall also be considered qualified if they meet Eighty (80) % of the requirement specified at Para 1.2 (b) &amp; 1.2 (c) above in Financial Position. </w:t>
            </w:r>
          </w:p>
          <w:p w14:paraId="2C87C8E9" w14:textId="77777777" w:rsidR="008721E1" w:rsidRDefault="008721E1" w:rsidP="002B7990">
            <w:pPr>
              <w:ind w:left="1429" w:hanging="993"/>
              <w:jc w:val="both"/>
              <w:rPr>
                <w:rFonts w:ascii="Book Antiqua" w:hAnsi="Book Antiqua" w:cs="Arial"/>
                <w:bCs/>
                <w:i/>
                <w:iCs/>
                <w:sz w:val="22"/>
                <w:szCs w:val="22"/>
              </w:rPr>
            </w:pPr>
          </w:p>
          <w:p w14:paraId="45259D7B" w14:textId="585AC015" w:rsidR="005C0A53" w:rsidRPr="0059570F" w:rsidRDefault="002B7990" w:rsidP="008721E1">
            <w:pPr>
              <w:ind w:left="576" w:hanging="140"/>
              <w:jc w:val="both"/>
              <w:rPr>
                <w:rFonts w:ascii="Book Antiqua" w:hAnsi="Book Antiqua" w:cs="Arial"/>
                <w:bCs/>
                <w:i/>
                <w:iCs/>
                <w:sz w:val="22"/>
                <w:szCs w:val="22"/>
              </w:rPr>
            </w:pPr>
            <w:r w:rsidRPr="0059570F">
              <w:rPr>
                <w:rFonts w:ascii="Book Antiqua" w:hAnsi="Book Antiqua" w:cs="Arial"/>
                <w:bCs/>
                <w:i/>
                <w:iCs/>
                <w:sz w:val="22"/>
                <w:szCs w:val="22"/>
              </w:rPr>
              <w:t>^ Start-Ups as defined by DIPP, applicable as on the Originally scheduled last date of bid submission (soft copy).</w:t>
            </w:r>
          </w:p>
          <w:p w14:paraId="01244ABF" w14:textId="540B8BE5" w:rsidR="009B55B8" w:rsidRPr="0059570F" w:rsidRDefault="009B55B8" w:rsidP="00765B32">
            <w:pPr>
              <w:tabs>
                <w:tab w:val="left" w:pos="1656"/>
              </w:tabs>
              <w:suppressAutoHyphens w:val="0"/>
              <w:ind w:left="671"/>
              <w:jc w:val="both"/>
              <w:rPr>
                <w:rFonts w:ascii="Book Antiqua" w:hAnsi="Book Antiqua" w:cs="Arial"/>
                <w:sz w:val="22"/>
                <w:szCs w:val="22"/>
              </w:rPr>
            </w:pPr>
          </w:p>
        </w:tc>
      </w:tr>
      <w:tr w:rsidR="00526C78" w:rsidRPr="0059570F" w14:paraId="4AD8FD19" w14:textId="77777777" w:rsidTr="002C6F3A">
        <w:trPr>
          <w:trHeight w:val="69"/>
          <w:jc w:val="center"/>
        </w:trPr>
        <w:tc>
          <w:tcPr>
            <w:tcW w:w="9828" w:type="dxa"/>
          </w:tcPr>
          <w:p w14:paraId="7ECAF2FE" w14:textId="77777777" w:rsidR="00526C78" w:rsidRPr="0059570F" w:rsidRDefault="00526C78" w:rsidP="00292B4B">
            <w:pPr>
              <w:pStyle w:val="BodyText"/>
              <w:spacing w:after="0"/>
              <w:jc w:val="both"/>
              <w:rPr>
                <w:rFonts w:ascii="Book Antiqua" w:hAnsi="Book Antiqua" w:cs="Arial"/>
                <w:b/>
                <w:bCs/>
                <w:sz w:val="22"/>
                <w:szCs w:val="22"/>
              </w:rPr>
            </w:pPr>
          </w:p>
        </w:tc>
      </w:tr>
    </w:tbl>
    <w:p w14:paraId="7316001E" w14:textId="77777777" w:rsidR="00AC315F" w:rsidRPr="0059570F" w:rsidRDefault="0050075A" w:rsidP="001C5324">
      <w:pPr>
        <w:jc w:val="center"/>
        <w:rPr>
          <w:rFonts w:ascii="Book Antiqua" w:hAnsi="Book Antiqua" w:cs="Arial"/>
          <w:b/>
          <w:i/>
          <w:iCs/>
          <w:sz w:val="22"/>
          <w:szCs w:val="22"/>
        </w:rPr>
      </w:pPr>
      <w:r w:rsidRPr="0059570F">
        <w:rPr>
          <w:rFonts w:ascii="Book Antiqua" w:hAnsi="Book Antiqua" w:cs="Arial"/>
          <w:b/>
          <w:bCs/>
          <w:sz w:val="22"/>
          <w:szCs w:val="22"/>
        </w:rPr>
        <w:t>*** End of Annexure-A (BDS) ***</w:t>
      </w:r>
    </w:p>
    <w:p w14:paraId="2E0F8087" w14:textId="77777777" w:rsidR="00AC315F" w:rsidRPr="0059570F" w:rsidRDefault="00AC315F" w:rsidP="009A1713">
      <w:pPr>
        <w:jc w:val="both"/>
        <w:rPr>
          <w:rFonts w:ascii="Book Antiqua" w:hAnsi="Book Antiqua" w:cs="Arial"/>
          <w:b/>
          <w:i/>
          <w:iCs/>
          <w:sz w:val="22"/>
          <w:szCs w:val="22"/>
        </w:rPr>
      </w:pPr>
    </w:p>
    <w:p w14:paraId="23C277D0" w14:textId="77777777" w:rsidR="00B648D5" w:rsidRPr="0059570F" w:rsidRDefault="00357528" w:rsidP="009A1713">
      <w:pPr>
        <w:jc w:val="both"/>
        <w:rPr>
          <w:rFonts w:ascii="Book Antiqua" w:hAnsi="Book Antiqua" w:cs="Arial"/>
          <w:b/>
          <w:i/>
          <w:iCs/>
          <w:sz w:val="22"/>
          <w:szCs w:val="22"/>
        </w:rPr>
      </w:pPr>
      <w:r w:rsidRPr="0059570F">
        <w:rPr>
          <w:rFonts w:ascii="Book Antiqua" w:hAnsi="Book Antiqua" w:cs="Arial"/>
          <w:b/>
          <w:i/>
          <w:iCs/>
          <w:sz w:val="22"/>
          <w:szCs w:val="22"/>
        </w:rPr>
        <w:t xml:space="preserve">  </w:t>
      </w:r>
      <w:r w:rsidR="0050075A" w:rsidRPr="0059570F">
        <w:rPr>
          <w:rFonts w:ascii="Book Antiqua" w:hAnsi="Book Antiqua" w:cs="Arial"/>
          <w:sz w:val="22"/>
          <w:szCs w:val="22"/>
        </w:rPr>
        <w:t xml:space="preserve"> </w:t>
      </w:r>
    </w:p>
    <w:p w14:paraId="767B25F3" w14:textId="77777777" w:rsidR="00B648D5" w:rsidRPr="0059570F" w:rsidRDefault="00B648D5" w:rsidP="009A1713">
      <w:pPr>
        <w:jc w:val="both"/>
        <w:rPr>
          <w:rFonts w:ascii="Book Antiqua" w:hAnsi="Book Antiqua" w:cs="Arial"/>
          <w:sz w:val="22"/>
          <w:szCs w:val="22"/>
        </w:rPr>
      </w:pPr>
    </w:p>
    <w:sectPr w:rsidR="00B648D5" w:rsidRPr="0059570F" w:rsidSect="00AC1EF2">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218C5" w14:textId="77777777" w:rsidR="00436E2E" w:rsidRDefault="00436E2E">
      <w:r>
        <w:separator/>
      </w:r>
    </w:p>
  </w:endnote>
  <w:endnote w:type="continuationSeparator" w:id="0">
    <w:p w14:paraId="5C5042DB" w14:textId="77777777" w:rsidR="00436E2E" w:rsidRDefault="0043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altName w:val="Book Antiqua"/>
    <w:panose1 w:val="02040602050305030304"/>
    <w:charset w:val="00"/>
    <w:family w:val="roman"/>
    <w:pitch w:val="variable"/>
    <w:sig w:usb0="00000287" w:usb1="00000000" w:usb2="00000000" w:usb3="00000000" w:csb0="0000009F" w:csb1="00000000"/>
  </w:font>
  <w:font w:name="BookAntiqu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3BD63" w14:textId="77777777" w:rsidR="00436E2E" w:rsidRDefault="00436E2E">
      <w:r>
        <w:separator/>
      </w:r>
    </w:p>
  </w:footnote>
  <w:footnote w:type="continuationSeparator" w:id="0">
    <w:p w14:paraId="3D4DB1D2" w14:textId="77777777" w:rsidR="00436E2E" w:rsidRDefault="00436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15092C7D"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65002">
      <w:rPr>
        <w:rFonts w:ascii="Arial" w:hAnsi="Arial" w:cs="Arial"/>
        <w:b/>
        <w:bCs/>
        <w:sz w:val="22"/>
        <w:szCs w:val="22"/>
      </w:rPr>
      <w:t>2</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18A274F"/>
    <w:multiLevelType w:val="hybridMultilevel"/>
    <w:tmpl w:val="74DCA1F4"/>
    <w:lvl w:ilvl="0" w:tplc="483A6E2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8"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898046A"/>
    <w:multiLevelType w:val="hybridMultilevel"/>
    <w:tmpl w:val="0C7C4DF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2D0425F0"/>
    <w:multiLevelType w:val="hybridMultilevel"/>
    <w:tmpl w:val="0C7C4DF8"/>
    <w:lvl w:ilvl="0" w:tplc="363635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8"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1"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EC231EA"/>
    <w:multiLevelType w:val="hybridMultilevel"/>
    <w:tmpl w:val="778EF1FC"/>
    <w:lvl w:ilvl="0" w:tplc="FFFFFFFF">
      <w:start w:val="1"/>
      <w:numFmt w:val="lowerRoman"/>
      <w:lvlText w:val="%1)"/>
      <w:lvlJc w:val="left"/>
      <w:pPr>
        <w:ind w:left="1080" w:hanging="720"/>
      </w:pPr>
      <w:rPr>
        <w:rFonts w:eastAsia="SimSu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4"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5"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6"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8"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0"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4"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2"/>
  </w:num>
  <w:num w:numId="8" w16cid:durableId="905142485">
    <w:abstractNumId w:val="26"/>
  </w:num>
  <w:num w:numId="9" w16cid:durableId="560215113">
    <w:abstractNumId w:val="19"/>
  </w:num>
  <w:num w:numId="10" w16cid:durableId="611787544">
    <w:abstractNumId w:val="34"/>
  </w:num>
  <w:num w:numId="11" w16cid:durableId="61484884">
    <w:abstractNumId w:val="24"/>
  </w:num>
  <w:num w:numId="12" w16cid:durableId="1511530539">
    <w:abstractNumId w:val="17"/>
  </w:num>
  <w:num w:numId="13" w16cid:durableId="1167936130">
    <w:abstractNumId w:val="10"/>
  </w:num>
  <w:num w:numId="14" w16cid:durableId="806120437">
    <w:abstractNumId w:val="9"/>
  </w:num>
  <w:num w:numId="15" w16cid:durableId="1967345408">
    <w:abstractNumId w:val="28"/>
  </w:num>
  <w:num w:numId="16" w16cid:durableId="1989358579">
    <w:abstractNumId w:val="23"/>
  </w:num>
  <w:num w:numId="17" w16cid:durableId="1056659372">
    <w:abstractNumId w:val="20"/>
  </w:num>
  <w:num w:numId="18" w16cid:durableId="898828654">
    <w:abstractNumId w:val="11"/>
  </w:num>
  <w:num w:numId="19" w16cid:durableId="1975214938">
    <w:abstractNumId w:val="21"/>
  </w:num>
  <w:num w:numId="20" w16cid:durableId="1031685541">
    <w:abstractNumId w:val="29"/>
  </w:num>
  <w:num w:numId="21" w16cid:durableId="332874365">
    <w:abstractNumId w:val="15"/>
  </w:num>
  <w:num w:numId="22" w16cid:durableId="1981112754">
    <w:abstractNumId w:val="33"/>
  </w:num>
  <w:num w:numId="23" w16cid:durableId="746342852">
    <w:abstractNumId w:val="25"/>
  </w:num>
  <w:num w:numId="24" w16cid:durableId="579367405">
    <w:abstractNumId w:val="7"/>
  </w:num>
  <w:num w:numId="25" w16cid:durableId="1811046705">
    <w:abstractNumId w:val="8"/>
  </w:num>
  <w:num w:numId="26" w16cid:durableId="1814902501">
    <w:abstractNumId w:val="31"/>
  </w:num>
  <w:num w:numId="27" w16cid:durableId="854072441">
    <w:abstractNumId w:val="30"/>
  </w:num>
  <w:num w:numId="28" w16cid:durableId="348145419">
    <w:abstractNumId w:val="14"/>
  </w:num>
  <w:num w:numId="29" w16cid:durableId="927155595">
    <w:abstractNumId w:val="18"/>
  </w:num>
  <w:num w:numId="30" w16cid:durableId="495147151">
    <w:abstractNumId w:val="32"/>
  </w:num>
  <w:num w:numId="31" w16cid:durableId="503521710">
    <w:abstractNumId w:val="27"/>
  </w:num>
  <w:num w:numId="32" w16cid:durableId="11098527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9291944">
    <w:abstractNumId w:val="22"/>
  </w:num>
  <w:num w:numId="35" w16cid:durableId="1979987741">
    <w:abstractNumId w:val="16"/>
  </w:num>
  <w:num w:numId="36" w16cid:durableId="379474998">
    <w:abstractNumId w:val="13"/>
  </w:num>
  <w:num w:numId="37" w16cid:durableId="8588119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13A36"/>
    <w:rsid w:val="00021AC5"/>
    <w:rsid w:val="000228CE"/>
    <w:rsid w:val="000239DD"/>
    <w:rsid w:val="00032EEB"/>
    <w:rsid w:val="00035859"/>
    <w:rsid w:val="00044114"/>
    <w:rsid w:val="00047A26"/>
    <w:rsid w:val="00050685"/>
    <w:rsid w:val="00052194"/>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E94"/>
    <w:rsid w:val="000D1926"/>
    <w:rsid w:val="000D503E"/>
    <w:rsid w:val="000E03E5"/>
    <w:rsid w:val="000F48D7"/>
    <w:rsid w:val="000F5201"/>
    <w:rsid w:val="000F6CE6"/>
    <w:rsid w:val="00116DF9"/>
    <w:rsid w:val="0012538F"/>
    <w:rsid w:val="0013274D"/>
    <w:rsid w:val="00142A48"/>
    <w:rsid w:val="00145185"/>
    <w:rsid w:val="001456B1"/>
    <w:rsid w:val="00145874"/>
    <w:rsid w:val="00147B83"/>
    <w:rsid w:val="00150344"/>
    <w:rsid w:val="001619B0"/>
    <w:rsid w:val="00162BFC"/>
    <w:rsid w:val="00171BA4"/>
    <w:rsid w:val="001863BF"/>
    <w:rsid w:val="001933F0"/>
    <w:rsid w:val="001A0797"/>
    <w:rsid w:val="001A7F05"/>
    <w:rsid w:val="001B0469"/>
    <w:rsid w:val="001B09F9"/>
    <w:rsid w:val="001B22D2"/>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775D"/>
    <w:rsid w:val="002308F0"/>
    <w:rsid w:val="00231D38"/>
    <w:rsid w:val="00236815"/>
    <w:rsid w:val="002434BD"/>
    <w:rsid w:val="00244192"/>
    <w:rsid w:val="00244556"/>
    <w:rsid w:val="002445AA"/>
    <w:rsid w:val="00244FAD"/>
    <w:rsid w:val="00245B5D"/>
    <w:rsid w:val="00246340"/>
    <w:rsid w:val="0024773E"/>
    <w:rsid w:val="002530FA"/>
    <w:rsid w:val="00253724"/>
    <w:rsid w:val="002540A2"/>
    <w:rsid w:val="00254B4E"/>
    <w:rsid w:val="002640D3"/>
    <w:rsid w:val="00282E64"/>
    <w:rsid w:val="00285AC2"/>
    <w:rsid w:val="00292B4B"/>
    <w:rsid w:val="00293A9C"/>
    <w:rsid w:val="00294398"/>
    <w:rsid w:val="00295A2C"/>
    <w:rsid w:val="00297E82"/>
    <w:rsid w:val="002A63C6"/>
    <w:rsid w:val="002B2AE0"/>
    <w:rsid w:val="002B7990"/>
    <w:rsid w:val="002C0327"/>
    <w:rsid w:val="002C1AC0"/>
    <w:rsid w:val="002C3ACA"/>
    <w:rsid w:val="002C6F3A"/>
    <w:rsid w:val="002E00DE"/>
    <w:rsid w:val="002E0AE1"/>
    <w:rsid w:val="002E232E"/>
    <w:rsid w:val="002E5678"/>
    <w:rsid w:val="002F0109"/>
    <w:rsid w:val="002F2605"/>
    <w:rsid w:val="002F4C6B"/>
    <w:rsid w:val="002F79E0"/>
    <w:rsid w:val="00300724"/>
    <w:rsid w:val="00306DF3"/>
    <w:rsid w:val="003074CA"/>
    <w:rsid w:val="003175F5"/>
    <w:rsid w:val="00330E8C"/>
    <w:rsid w:val="00337EAB"/>
    <w:rsid w:val="0034685E"/>
    <w:rsid w:val="00346973"/>
    <w:rsid w:val="00347FEF"/>
    <w:rsid w:val="003520B7"/>
    <w:rsid w:val="00355A2C"/>
    <w:rsid w:val="00355DAB"/>
    <w:rsid w:val="00357528"/>
    <w:rsid w:val="00361040"/>
    <w:rsid w:val="003718B5"/>
    <w:rsid w:val="003774DE"/>
    <w:rsid w:val="00385080"/>
    <w:rsid w:val="0038577F"/>
    <w:rsid w:val="00390640"/>
    <w:rsid w:val="003917BC"/>
    <w:rsid w:val="00391DED"/>
    <w:rsid w:val="003957D5"/>
    <w:rsid w:val="003A0C52"/>
    <w:rsid w:val="003A0E2D"/>
    <w:rsid w:val="003A1C3F"/>
    <w:rsid w:val="003A36BE"/>
    <w:rsid w:val="003A5BB4"/>
    <w:rsid w:val="003A76BB"/>
    <w:rsid w:val="003B2F1F"/>
    <w:rsid w:val="003C0322"/>
    <w:rsid w:val="003C3C69"/>
    <w:rsid w:val="003C4A1B"/>
    <w:rsid w:val="003C5632"/>
    <w:rsid w:val="003D08E1"/>
    <w:rsid w:val="003D3EF7"/>
    <w:rsid w:val="003E1F4B"/>
    <w:rsid w:val="003E2B41"/>
    <w:rsid w:val="003F39C7"/>
    <w:rsid w:val="003F4E29"/>
    <w:rsid w:val="00400EEB"/>
    <w:rsid w:val="00402E6B"/>
    <w:rsid w:val="00405012"/>
    <w:rsid w:val="00410EDE"/>
    <w:rsid w:val="00413336"/>
    <w:rsid w:val="00416782"/>
    <w:rsid w:val="00417BD7"/>
    <w:rsid w:val="00417C58"/>
    <w:rsid w:val="004207A4"/>
    <w:rsid w:val="00422FA3"/>
    <w:rsid w:val="0042358D"/>
    <w:rsid w:val="00425141"/>
    <w:rsid w:val="004254C4"/>
    <w:rsid w:val="004256C1"/>
    <w:rsid w:val="0042752A"/>
    <w:rsid w:val="00436E2E"/>
    <w:rsid w:val="00440556"/>
    <w:rsid w:val="0044123C"/>
    <w:rsid w:val="0044500F"/>
    <w:rsid w:val="00446DBA"/>
    <w:rsid w:val="00447709"/>
    <w:rsid w:val="00454973"/>
    <w:rsid w:val="00455FD2"/>
    <w:rsid w:val="00457028"/>
    <w:rsid w:val="004672CC"/>
    <w:rsid w:val="0047125A"/>
    <w:rsid w:val="00477456"/>
    <w:rsid w:val="004775A0"/>
    <w:rsid w:val="00477F62"/>
    <w:rsid w:val="00477F82"/>
    <w:rsid w:val="004A152A"/>
    <w:rsid w:val="004A5407"/>
    <w:rsid w:val="004B1591"/>
    <w:rsid w:val="004B499B"/>
    <w:rsid w:val="004B7E39"/>
    <w:rsid w:val="004C3173"/>
    <w:rsid w:val="004C3374"/>
    <w:rsid w:val="004C6C87"/>
    <w:rsid w:val="004D4578"/>
    <w:rsid w:val="004E332D"/>
    <w:rsid w:val="004E3357"/>
    <w:rsid w:val="004E42C1"/>
    <w:rsid w:val="004E7890"/>
    <w:rsid w:val="004F3CB8"/>
    <w:rsid w:val="004F3DF9"/>
    <w:rsid w:val="004F4F7C"/>
    <w:rsid w:val="004F6F3B"/>
    <w:rsid w:val="0050075A"/>
    <w:rsid w:val="00503380"/>
    <w:rsid w:val="00505C69"/>
    <w:rsid w:val="0050785B"/>
    <w:rsid w:val="00521C4D"/>
    <w:rsid w:val="00523728"/>
    <w:rsid w:val="00526415"/>
    <w:rsid w:val="00526C78"/>
    <w:rsid w:val="00526DFE"/>
    <w:rsid w:val="00531C0C"/>
    <w:rsid w:val="005327CB"/>
    <w:rsid w:val="0053424D"/>
    <w:rsid w:val="0053582F"/>
    <w:rsid w:val="00551511"/>
    <w:rsid w:val="00556F34"/>
    <w:rsid w:val="0055798B"/>
    <w:rsid w:val="005660C3"/>
    <w:rsid w:val="00571C80"/>
    <w:rsid w:val="00571F6A"/>
    <w:rsid w:val="00572559"/>
    <w:rsid w:val="0057287A"/>
    <w:rsid w:val="00574910"/>
    <w:rsid w:val="00575E97"/>
    <w:rsid w:val="00575F48"/>
    <w:rsid w:val="00583527"/>
    <w:rsid w:val="00586BA6"/>
    <w:rsid w:val="0059041A"/>
    <w:rsid w:val="0059570F"/>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5002"/>
    <w:rsid w:val="00666046"/>
    <w:rsid w:val="00667D1D"/>
    <w:rsid w:val="00676100"/>
    <w:rsid w:val="0068071F"/>
    <w:rsid w:val="006825CF"/>
    <w:rsid w:val="006948BE"/>
    <w:rsid w:val="00695696"/>
    <w:rsid w:val="006A39E1"/>
    <w:rsid w:val="006C2273"/>
    <w:rsid w:val="006C466C"/>
    <w:rsid w:val="006C504F"/>
    <w:rsid w:val="006C59A3"/>
    <w:rsid w:val="006D34F5"/>
    <w:rsid w:val="006D61AB"/>
    <w:rsid w:val="006E4048"/>
    <w:rsid w:val="006E4A3F"/>
    <w:rsid w:val="006F0DD0"/>
    <w:rsid w:val="006F313D"/>
    <w:rsid w:val="007041C4"/>
    <w:rsid w:val="0070434A"/>
    <w:rsid w:val="007140A6"/>
    <w:rsid w:val="00714A7A"/>
    <w:rsid w:val="00717723"/>
    <w:rsid w:val="00717FD9"/>
    <w:rsid w:val="00722FE2"/>
    <w:rsid w:val="00727BF7"/>
    <w:rsid w:val="007412E7"/>
    <w:rsid w:val="007543E5"/>
    <w:rsid w:val="00762FC8"/>
    <w:rsid w:val="0076319C"/>
    <w:rsid w:val="0076578B"/>
    <w:rsid w:val="00765B32"/>
    <w:rsid w:val="00770175"/>
    <w:rsid w:val="007759A2"/>
    <w:rsid w:val="00775C4C"/>
    <w:rsid w:val="0079425E"/>
    <w:rsid w:val="00797B24"/>
    <w:rsid w:val="007A0B10"/>
    <w:rsid w:val="007A5FF6"/>
    <w:rsid w:val="007B5ADC"/>
    <w:rsid w:val="007C0462"/>
    <w:rsid w:val="007C205D"/>
    <w:rsid w:val="007C25A9"/>
    <w:rsid w:val="007C30B3"/>
    <w:rsid w:val="007C3F3D"/>
    <w:rsid w:val="007C7235"/>
    <w:rsid w:val="007C74AE"/>
    <w:rsid w:val="007C7E15"/>
    <w:rsid w:val="007E1E8C"/>
    <w:rsid w:val="007E5755"/>
    <w:rsid w:val="007E5BB7"/>
    <w:rsid w:val="007E7FF0"/>
    <w:rsid w:val="007F078B"/>
    <w:rsid w:val="00800E18"/>
    <w:rsid w:val="00801F33"/>
    <w:rsid w:val="00803316"/>
    <w:rsid w:val="0080639B"/>
    <w:rsid w:val="00817E9E"/>
    <w:rsid w:val="008212AA"/>
    <w:rsid w:val="008356EC"/>
    <w:rsid w:val="00835D96"/>
    <w:rsid w:val="00837E8D"/>
    <w:rsid w:val="00841021"/>
    <w:rsid w:val="0084540C"/>
    <w:rsid w:val="00851348"/>
    <w:rsid w:val="00855764"/>
    <w:rsid w:val="00855963"/>
    <w:rsid w:val="00857128"/>
    <w:rsid w:val="0086178D"/>
    <w:rsid w:val="008624F8"/>
    <w:rsid w:val="008721E1"/>
    <w:rsid w:val="00880457"/>
    <w:rsid w:val="00882E53"/>
    <w:rsid w:val="00884175"/>
    <w:rsid w:val="0088678B"/>
    <w:rsid w:val="0089010F"/>
    <w:rsid w:val="0089198C"/>
    <w:rsid w:val="008A290F"/>
    <w:rsid w:val="008A3CD9"/>
    <w:rsid w:val="008B0CDF"/>
    <w:rsid w:val="008C23DD"/>
    <w:rsid w:val="008C345C"/>
    <w:rsid w:val="008C40B5"/>
    <w:rsid w:val="008D149A"/>
    <w:rsid w:val="008D7A4D"/>
    <w:rsid w:val="008E051D"/>
    <w:rsid w:val="008F143D"/>
    <w:rsid w:val="008F14DC"/>
    <w:rsid w:val="008F5E8E"/>
    <w:rsid w:val="00900179"/>
    <w:rsid w:val="0090457F"/>
    <w:rsid w:val="00905ADD"/>
    <w:rsid w:val="00910E20"/>
    <w:rsid w:val="00911467"/>
    <w:rsid w:val="009115D9"/>
    <w:rsid w:val="009129E6"/>
    <w:rsid w:val="00917084"/>
    <w:rsid w:val="00920716"/>
    <w:rsid w:val="00925C88"/>
    <w:rsid w:val="00930CD2"/>
    <w:rsid w:val="00932386"/>
    <w:rsid w:val="009369A8"/>
    <w:rsid w:val="00946EB8"/>
    <w:rsid w:val="00947531"/>
    <w:rsid w:val="0094798D"/>
    <w:rsid w:val="00954C3F"/>
    <w:rsid w:val="00960A34"/>
    <w:rsid w:val="00961F8D"/>
    <w:rsid w:val="00964338"/>
    <w:rsid w:val="00966FFD"/>
    <w:rsid w:val="00970B12"/>
    <w:rsid w:val="00974ED9"/>
    <w:rsid w:val="00981D16"/>
    <w:rsid w:val="00997C20"/>
    <w:rsid w:val="009A1713"/>
    <w:rsid w:val="009B55B8"/>
    <w:rsid w:val="009C1FB0"/>
    <w:rsid w:val="009C7AB4"/>
    <w:rsid w:val="009D0DA2"/>
    <w:rsid w:val="009E0EDC"/>
    <w:rsid w:val="009E2AD9"/>
    <w:rsid w:val="009E6199"/>
    <w:rsid w:val="009F3F5E"/>
    <w:rsid w:val="009F500A"/>
    <w:rsid w:val="009F73C9"/>
    <w:rsid w:val="00A04E60"/>
    <w:rsid w:val="00A054FB"/>
    <w:rsid w:val="00A13216"/>
    <w:rsid w:val="00A14034"/>
    <w:rsid w:val="00A1650C"/>
    <w:rsid w:val="00A176B9"/>
    <w:rsid w:val="00A17F9C"/>
    <w:rsid w:val="00A2061A"/>
    <w:rsid w:val="00A33F01"/>
    <w:rsid w:val="00A34774"/>
    <w:rsid w:val="00A35CD1"/>
    <w:rsid w:val="00A36645"/>
    <w:rsid w:val="00A36CC1"/>
    <w:rsid w:val="00A40127"/>
    <w:rsid w:val="00A4104D"/>
    <w:rsid w:val="00A52A04"/>
    <w:rsid w:val="00A53881"/>
    <w:rsid w:val="00A5687D"/>
    <w:rsid w:val="00A661D3"/>
    <w:rsid w:val="00A70C33"/>
    <w:rsid w:val="00A72038"/>
    <w:rsid w:val="00A76B3F"/>
    <w:rsid w:val="00A80CBC"/>
    <w:rsid w:val="00A831BF"/>
    <w:rsid w:val="00A834E4"/>
    <w:rsid w:val="00A83728"/>
    <w:rsid w:val="00A838B1"/>
    <w:rsid w:val="00A84CE2"/>
    <w:rsid w:val="00A859E1"/>
    <w:rsid w:val="00A92839"/>
    <w:rsid w:val="00A95C13"/>
    <w:rsid w:val="00AA028C"/>
    <w:rsid w:val="00AA561D"/>
    <w:rsid w:val="00AB4FDF"/>
    <w:rsid w:val="00AB675F"/>
    <w:rsid w:val="00AC1EF2"/>
    <w:rsid w:val="00AC315F"/>
    <w:rsid w:val="00AC6D82"/>
    <w:rsid w:val="00AC78F4"/>
    <w:rsid w:val="00AD1686"/>
    <w:rsid w:val="00AD2E0B"/>
    <w:rsid w:val="00AD35EB"/>
    <w:rsid w:val="00AD7610"/>
    <w:rsid w:val="00AE084B"/>
    <w:rsid w:val="00AE2649"/>
    <w:rsid w:val="00AE3F07"/>
    <w:rsid w:val="00AE44BF"/>
    <w:rsid w:val="00AE4FD8"/>
    <w:rsid w:val="00AF1C71"/>
    <w:rsid w:val="00AF24A7"/>
    <w:rsid w:val="00AF4523"/>
    <w:rsid w:val="00AF61C1"/>
    <w:rsid w:val="00B026EB"/>
    <w:rsid w:val="00B03E72"/>
    <w:rsid w:val="00B067AF"/>
    <w:rsid w:val="00B06871"/>
    <w:rsid w:val="00B06C14"/>
    <w:rsid w:val="00B06F20"/>
    <w:rsid w:val="00B16874"/>
    <w:rsid w:val="00B223F0"/>
    <w:rsid w:val="00B24953"/>
    <w:rsid w:val="00B25740"/>
    <w:rsid w:val="00B32A4E"/>
    <w:rsid w:val="00B40CDC"/>
    <w:rsid w:val="00B41B62"/>
    <w:rsid w:val="00B42F17"/>
    <w:rsid w:val="00B44D1A"/>
    <w:rsid w:val="00B4584C"/>
    <w:rsid w:val="00B46B1B"/>
    <w:rsid w:val="00B4714D"/>
    <w:rsid w:val="00B55C36"/>
    <w:rsid w:val="00B648D5"/>
    <w:rsid w:val="00B67191"/>
    <w:rsid w:val="00B70A62"/>
    <w:rsid w:val="00B812F5"/>
    <w:rsid w:val="00B81AF3"/>
    <w:rsid w:val="00B83E35"/>
    <w:rsid w:val="00B97515"/>
    <w:rsid w:val="00BA0701"/>
    <w:rsid w:val="00BA0B80"/>
    <w:rsid w:val="00BA614C"/>
    <w:rsid w:val="00BB055A"/>
    <w:rsid w:val="00BB1AC8"/>
    <w:rsid w:val="00BB236C"/>
    <w:rsid w:val="00BB37FB"/>
    <w:rsid w:val="00BC2513"/>
    <w:rsid w:val="00BC56FA"/>
    <w:rsid w:val="00BE32B6"/>
    <w:rsid w:val="00BE5F9D"/>
    <w:rsid w:val="00BE75A5"/>
    <w:rsid w:val="00BE7A84"/>
    <w:rsid w:val="00BF00DC"/>
    <w:rsid w:val="00BF457E"/>
    <w:rsid w:val="00BF48FD"/>
    <w:rsid w:val="00BF73C7"/>
    <w:rsid w:val="00C00013"/>
    <w:rsid w:val="00C03427"/>
    <w:rsid w:val="00C04C4B"/>
    <w:rsid w:val="00C0788C"/>
    <w:rsid w:val="00C07C90"/>
    <w:rsid w:val="00C10EE5"/>
    <w:rsid w:val="00C20EAB"/>
    <w:rsid w:val="00C23A85"/>
    <w:rsid w:val="00C37C60"/>
    <w:rsid w:val="00C4370B"/>
    <w:rsid w:val="00C4434E"/>
    <w:rsid w:val="00C44809"/>
    <w:rsid w:val="00C60EB6"/>
    <w:rsid w:val="00C613A3"/>
    <w:rsid w:val="00C61412"/>
    <w:rsid w:val="00C63381"/>
    <w:rsid w:val="00C70865"/>
    <w:rsid w:val="00C751EF"/>
    <w:rsid w:val="00C75209"/>
    <w:rsid w:val="00C75C81"/>
    <w:rsid w:val="00C841AE"/>
    <w:rsid w:val="00C87F3C"/>
    <w:rsid w:val="00C9301E"/>
    <w:rsid w:val="00C95993"/>
    <w:rsid w:val="00C95F79"/>
    <w:rsid w:val="00CA08EF"/>
    <w:rsid w:val="00CB37EE"/>
    <w:rsid w:val="00CB44EA"/>
    <w:rsid w:val="00CB69EF"/>
    <w:rsid w:val="00CC2C44"/>
    <w:rsid w:val="00CC38E5"/>
    <w:rsid w:val="00CC4C6E"/>
    <w:rsid w:val="00CD49E9"/>
    <w:rsid w:val="00CE06B2"/>
    <w:rsid w:val="00CE6718"/>
    <w:rsid w:val="00CE6C4C"/>
    <w:rsid w:val="00CE7140"/>
    <w:rsid w:val="00CE731E"/>
    <w:rsid w:val="00CF628B"/>
    <w:rsid w:val="00D02420"/>
    <w:rsid w:val="00D0263F"/>
    <w:rsid w:val="00D128B7"/>
    <w:rsid w:val="00D142E5"/>
    <w:rsid w:val="00D228D0"/>
    <w:rsid w:val="00D2539B"/>
    <w:rsid w:val="00D346FD"/>
    <w:rsid w:val="00D42515"/>
    <w:rsid w:val="00D52C53"/>
    <w:rsid w:val="00D834F9"/>
    <w:rsid w:val="00DB3B66"/>
    <w:rsid w:val="00DB71B6"/>
    <w:rsid w:val="00DC044D"/>
    <w:rsid w:val="00DC1D30"/>
    <w:rsid w:val="00DC3861"/>
    <w:rsid w:val="00DC53F6"/>
    <w:rsid w:val="00DC764C"/>
    <w:rsid w:val="00DD2874"/>
    <w:rsid w:val="00DD57DB"/>
    <w:rsid w:val="00DD5E76"/>
    <w:rsid w:val="00DD7562"/>
    <w:rsid w:val="00DE5D35"/>
    <w:rsid w:val="00DE78EC"/>
    <w:rsid w:val="00DF1320"/>
    <w:rsid w:val="00DF40EA"/>
    <w:rsid w:val="00DF5571"/>
    <w:rsid w:val="00DF5E9F"/>
    <w:rsid w:val="00DF7F81"/>
    <w:rsid w:val="00E00D7D"/>
    <w:rsid w:val="00E03589"/>
    <w:rsid w:val="00E166BD"/>
    <w:rsid w:val="00E261F3"/>
    <w:rsid w:val="00E26EB5"/>
    <w:rsid w:val="00E27B09"/>
    <w:rsid w:val="00E31259"/>
    <w:rsid w:val="00E500C3"/>
    <w:rsid w:val="00E545AF"/>
    <w:rsid w:val="00E65766"/>
    <w:rsid w:val="00E66340"/>
    <w:rsid w:val="00E75942"/>
    <w:rsid w:val="00E8253C"/>
    <w:rsid w:val="00E82E73"/>
    <w:rsid w:val="00E87F8D"/>
    <w:rsid w:val="00E917DE"/>
    <w:rsid w:val="00E9299C"/>
    <w:rsid w:val="00EA4B18"/>
    <w:rsid w:val="00EB1B3A"/>
    <w:rsid w:val="00EB580A"/>
    <w:rsid w:val="00EB7CB1"/>
    <w:rsid w:val="00EB7F27"/>
    <w:rsid w:val="00ED2EFC"/>
    <w:rsid w:val="00ED776B"/>
    <w:rsid w:val="00EE3965"/>
    <w:rsid w:val="00EE526D"/>
    <w:rsid w:val="00EF396F"/>
    <w:rsid w:val="00EF60E0"/>
    <w:rsid w:val="00F02D03"/>
    <w:rsid w:val="00F02F2D"/>
    <w:rsid w:val="00F03EDE"/>
    <w:rsid w:val="00F04E09"/>
    <w:rsid w:val="00F1377D"/>
    <w:rsid w:val="00F175B7"/>
    <w:rsid w:val="00F305C7"/>
    <w:rsid w:val="00F34AB9"/>
    <w:rsid w:val="00F401A0"/>
    <w:rsid w:val="00F426B0"/>
    <w:rsid w:val="00F42FCE"/>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A1987"/>
    <w:rsid w:val="00FA7A69"/>
    <w:rsid w:val="00FB2313"/>
    <w:rsid w:val="00FB5DE8"/>
    <w:rsid w:val="00FB614B"/>
    <w:rsid w:val="00FB6B6A"/>
    <w:rsid w:val="00FC3211"/>
    <w:rsid w:val="00FC7B7C"/>
    <w:rsid w:val="00FD0679"/>
    <w:rsid w:val="00FD64E9"/>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Mang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uiPriority w:val="34"/>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24310">
      <w:bodyDiv w:val="1"/>
      <w:marLeft w:val="0"/>
      <w:marRight w:val="0"/>
      <w:marTop w:val="0"/>
      <w:marBottom w:val="0"/>
      <w:divBdr>
        <w:top w:val="none" w:sz="0" w:space="0" w:color="auto"/>
        <w:left w:val="none" w:sz="0" w:space="0" w:color="auto"/>
        <w:bottom w:val="none" w:sz="0" w:space="0" w:color="auto"/>
        <w:right w:val="none" w:sz="0" w:space="0" w:color="auto"/>
      </w:divBdr>
    </w:div>
    <w:div w:id="132791723">
      <w:bodyDiv w:val="1"/>
      <w:marLeft w:val="0"/>
      <w:marRight w:val="0"/>
      <w:marTop w:val="0"/>
      <w:marBottom w:val="0"/>
      <w:divBdr>
        <w:top w:val="none" w:sz="0" w:space="0" w:color="auto"/>
        <w:left w:val="none" w:sz="0" w:space="0" w:color="auto"/>
        <w:bottom w:val="none" w:sz="0" w:space="0" w:color="auto"/>
        <w:right w:val="none" w:sz="0" w:space="0" w:color="auto"/>
      </w:divBdr>
    </w:div>
    <w:div w:id="211115751">
      <w:bodyDiv w:val="1"/>
      <w:marLeft w:val="0"/>
      <w:marRight w:val="0"/>
      <w:marTop w:val="0"/>
      <w:marBottom w:val="0"/>
      <w:divBdr>
        <w:top w:val="none" w:sz="0" w:space="0" w:color="auto"/>
        <w:left w:val="none" w:sz="0" w:space="0" w:color="auto"/>
        <w:bottom w:val="none" w:sz="0" w:space="0" w:color="auto"/>
        <w:right w:val="none" w:sz="0" w:space="0" w:color="auto"/>
      </w:divBdr>
    </w:div>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317462813">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690256646">
      <w:bodyDiv w:val="1"/>
      <w:marLeft w:val="0"/>
      <w:marRight w:val="0"/>
      <w:marTop w:val="0"/>
      <w:marBottom w:val="0"/>
      <w:divBdr>
        <w:top w:val="none" w:sz="0" w:space="0" w:color="auto"/>
        <w:left w:val="none" w:sz="0" w:space="0" w:color="auto"/>
        <w:bottom w:val="none" w:sz="0" w:space="0" w:color="auto"/>
        <w:right w:val="none" w:sz="0" w:space="0" w:color="auto"/>
      </w:divBdr>
    </w:div>
    <w:div w:id="740059489">
      <w:bodyDiv w:val="1"/>
      <w:marLeft w:val="0"/>
      <w:marRight w:val="0"/>
      <w:marTop w:val="0"/>
      <w:marBottom w:val="0"/>
      <w:divBdr>
        <w:top w:val="none" w:sz="0" w:space="0" w:color="auto"/>
        <w:left w:val="none" w:sz="0" w:space="0" w:color="auto"/>
        <w:bottom w:val="none" w:sz="0" w:space="0" w:color="auto"/>
        <w:right w:val="none" w:sz="0" w:space="0" w:color="auto"/>
      </w:divBdr>
    </w:div>
    <w:div w:id="776683417">
      <w:bodyDiv w:val="1"/>
      <w:marLeft w:val="0"/>
      <w:marRight w:val="0"/>
      <w:marTop w:val="0"/>
      <w:marBottom w:val="0"/>
      <w:divBdr>
        <w:top w:val="none" w:sz="0" w:space="0" w:color="auto"/>
        <w:left w:val="none" w:sz="0" w:space="0" w:color="auto"/>
        <w:bottom w:val="none" w:sz="0" w:space="0" w:color="auto"/>
        <w:right w:val="none" w:sz="0" w:space="0" w:color="auto"/>
      </w:divBdr>
    </w:div>
    <w:div w:id="791166192">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27033521">
      <w:bodyDiv w:val="1"/>
      <w:marLeft w:val="0"/>
      <w:marRight w:val="0"/>
      <w:marTop w:val="0"/>
      <w:marBottom w:val="0"/>
      <w:divBdr>
        <w:top w:val="none" w:sz="0" w:space="0" w:color="auto"/>
        <w:left w:val="none" w:sz="0" w:space="0" w:color="auto"/>
        <w:bottom w:val="none" w:sz="0" w:space="0" w:color="auto"/>
        <w:right w:val="none" w:sz="0" w:space="0" w:color="auto"/>
      </w:divBdr>
    </w:div>
    <w:div w:id="993870020">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31169399">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1559970344">
      <w:bodyDiv w:val="1"/>
      <w:marLeft w:val="0"/>
      <w:marRight w:val="0"/>
      <w:marTop w:val="0"/>
      <w:marBottom w:val="0"/>
      <w:divBdr>
        <w:top w:val="none" w:sz="0" w:space="0" w:color="auto"/>
        <w:left w:val="none" w:sz="0" w:space="0" w:color="auto"/>
        <w:bottom w:val="none" w:sz="0" w:space="0" w:color="auto"/>
        <w:right w:val="none" w:sz="0" w:space="0" w:color="auto"/>
      </w:divBdr>
    </w:div>
    <w:div w:id="1598319580">
      <w:bodyDiv w:val="1"/>
      <w:marLeft w:val="0"/>
      <w:marRight w:val="0"/>
      <w:marTop w:val="0"/>
      <w:marBottom w:val="0"/>
      <w:divBdr>
        <w:top w:val="none" w:sz="0" w:space="0" w:color="auto"/>
        <w:left w:val="none" w:sz="0" w:space="0" w:color="auto"/>
        <w:bottom w:val="none" w:sz="0" w:space="0" w:color="auto"/>
        <w:right w:val="none" w:sz="0" w:space="0" w:color="auto"/>
      </w:divBdr>
    </w:div>
    <w:div w:id="1818574998">
      <w:bodyDiv w:val="1"/>
      <w:marLeft w:val="0"/>
      <w:marRight w:val="0"/>
      <w:marTop w:val="0"/>
      <w:marBottom w:val="0"/>
      <w:divBdr>
        <w:top w:val="none" w:sz="0" w:space="0" w:color="auto"/>
        <w:left w:val="none" w:sz="0" w:space="0" w:color="auto"/>
        <w:bottom w:val="none" w:sz="0" w:space="0" w:color="auto"/>
        <w:right w:val="none" w:sz="0" w:space="0" w:color="auto"/>
      </w:divBdr>
    </w:div>
    <w:div w:id="1901478879">
      <w:bodyDiv w:val="1"/>
      <w:marLeft w:val="0"/>
      <w:marRight w:val="0"/>
      <w:marTop w:val="0"/>
      <w:marBottom w:val="0"/>
      <w:divBdr>
        <w:top w:val="none" w:sz="0" w:space="0" w:color="auto"/>
        <w:left w:val="none" w:sz="0" w:space="0" w:color="auto"/>
        <w:bottom w:val="none" w:sz="0" w:space="0" w:color="auto"/>
        <w:right w:val="none" w:sz="0" w:space="0" w:color="auto"/>
      </w:divBdr>
    </w:div>
    <w:div w:id="1950772403">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55881978">
      <w:bodyDiv w:val="1"/>
      <w:marLeft w:val="0"/>
      <w:marRight w:val="0"/>
      <w:marTop w:val="0"/>
      <w:marBottom w:val="0"/>
      <w:divBdr>
        <w:top w:val="none" w:sz="0" w:space="0" w:color="auto"/>
        <w:left w:val="none" w:sz="0" w:space="0" w:color="auto"/>
        <w:bottom w:val="none" w:sz="0" w:space="0" w:color="auto"/>
        <w:right w:val="none" w:sz="0" w:space="0" w:color="auto"/>
      </w:divBdr>
    </w:div>
    <w:div w:id="208066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Siddhant Kumar {सिद्धांत कुमार}</cp:lastModifiedBy>
  <cp:revision>64</cp:revision>
  <cp:lastPrinted>2024-02-02T05:42:00Z</cp:lastPrinted>
  <dcterms:created xsi:type="dcterms:W3CDTF">2023-12-21T03:49:00Z</dcterms:created>
  <dcterms:modified xsi:type="dcterms:W3CDTF">2024-07-12T17:26:00Z</dcterms:modified>
  <cp:contentStatus/>
</cp:coreProperties>
</file>